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51683" w14:textId="691E88E8" w:rsidR="006F5FD0" w:rsidRPr="00716B72" w:rsidRDefault="007D5C64">
      <w:pPr>
        <w:jc w:val="center"/>
        <w:rPr>
          <w:rStyle w:val="Strong"/>
          <w:sz w:val="28"/>
          <w:szCs w:val="28"/>
          <w:lang w:val="sr-Latn-RS"/>
        </w:rPr>
      </w:pPr>
      <w:r w:rsidRPr="00716B72">
        <w:rPr>
          <w:b/>
          <w:sz w:val="28"/>
          <w:szCs w:val="28"/>
          <w:lang w:val="sr-Latn-RS"/>
        </w:rPr>
        <w:t xml:space="preserve">SAŽETA </w:t>
      </w:r>
      <w:r w:rsidR="00F267F8">
        <w:rPr>
          <w:b/>
          <w:sz w:val="28"/>
          <w:szCs w:val="28"/>
          <w:lang w:val="sr-Latn-RS"/>
        </w:rPr>
        <w:t>NA</w:t>
      </w:r>
      <w:r w:rsidR="0082522B" w:rsidRPr="00716B72">
        <w:rPr>
          <w:b/>
          <w:sz w:val="28"/>
          <w:szCs w:val="28"/>
          <w:lang w:val="sr-Latn-RS"/>
        </w:rPr>
        <w:t>JAVA TENDERA O PRUŽANJU USLUGA</w:t>
      </w:r>
    </w:p>
    <w:p w14:paraId="54DD69D8" w14:textId="0C21863F" w:rsidR="006F5FD0" w:rsidRPr="00716B72" w:rsidRDefault="0082522B">
      <w:pPr>
        <w:jc w:val="center"/>
        <w:rPr>
          <w:sz w:val="28"/>
          <w:szCs w:val="28"/>
          <w:lang w:val="sr-Latn-RS"/>
        </w:rPr>
      </w:pPr>
      <w:r w:rsidRPr="00716B72">
        <w:rPr>
          <w:snapToGrid/>
          <w:sz w:val="22"/>
          <w:szCs w:val="22"/>
          <w:lang w:val="sr-Latn-RS"/>
        </w:rPr>
        <w:t>Obezbeđivanje hotelskog smeštaja i hrane</w:t>
      </w:r>
      <w:r w:rsidR="00D24027" w:rsidRPr="00716B72">
        <w:rPr>
          <w:snapToGrid/>
          <w:sz w:val="22"/>
          <w:szCs w:val="22"/>
          <w:lang w:val="sr-Latn-RS"/>
        </w:rPr>
        <w:t xml:space="preserve">, </w:t>
      </w:r>
      <w:r w:rsidRPr="00716B72">
        <w:rPr>
          <w:snapToGrid/>
          <w:sz w:val="22"/>
          <w:szCs w:val="22"/>
          <w:lang w:val="sr-Latn-RS"/>
        </w:rPr>
        <w:t>organizovanje seminara i obuka</w:t>
      </w:r>
      <w:r w:rsidR="00D24027" w:rsidRPr="00716B72">
        <w:rPr>
          <w:snapToGrid/>
          <w:sz w:val="22"/>
          <w:szCs w:val="22"/>
          <w:lang w:val="sr-Latn-RS"/>
        </w:rPr>
        <w:t xml:space="preserve">, </w:t>
      </w:r>
      <w:r w:rsidRPr="00716B72">
        <w:rPr>
          <w:snapToGrid/>
          <w:sz w:val="22"/>
          <w:szCs w:val="22"/>
          <w:lang w:val="sr-Latn-RS"/>
        </w:rPr>
        <w:t>obezbeđivanje prevoza i pružanje sličnih usluga u implementaciji IPA 2018 Nacionalnog programa na zahtev korisnika</w:t>
      </w:r>
      <w:r w:rsidR="00D24027" w:rsidRPr="00716B72">
        <w:rPr>
          <w:snapToGrid/>
          <w:sz w:val="22"/>
          <w:szCs w:val="22"/>
          <w:lang w:val="sr-Latn-RS"/>
        </w:rPr>
        <w:t xml:space="preserve"> (</w:t>
      </w:r>
      <w:r w:rsidRPr="00716B72">
        <w:rPr>
          <w:snapToGrid/>
          <w:sz w:val="22"/>
          <w:szCs w:val="22"/>
          <w:lang w:val="sr-Latn-RS"/>
        </w:rPr>
        <w:t>Republički zavod za statistiku</w:t>
      </w:r>
      <w:r w:rsidR="00D24027" w:rsidRPr="00716B72">
        <w:rPr>
          <w:snapToGrid/>
          <w:sz w:val="22"/>
          <w:szCs w:val="22"/>
          <w:lang w:val="sr-Latn-RS"/>
        </w:rPr>
        <w:t>)</w:t>
      </w:r>
      <w:r w:rsidR="00D24027" w:rsidRPr="00716B72">
        <w:rPr>
          <w:noProof/>
          <w:snapToGrid/>
          <w:szCs w:val="24"/>
          <w:lang w:val="sr-Latn-RS"/>
        </w:rPr>
        <w:t xml:space="preserve"> </w:t>
      </w:r>
      <w:r w:rsidR="00D24027" w:rsidRPr="00716B72">
        <w:rPr>
          <w:b/>
          <w:sz w:val="28"/>
          <w:szCs w:val="28"/>
          <w:lang w:val="sr-Latn-RS"/>
        </w:rPr>
        <w:br/>
      </w:r>
      <w:r w:rsidRPr="00716B72">
        <w:rPr>
          <w:b/>
          <w:sz w:val="28"/>
          <w:szCs w:val="28"/>
          <w:lang w:val="sr-Latn-RS"/>
        </w:rPr>
        <w:t>Beograd</w:t>
      </w:r>
      <w:r w:rsidR="00EE430D" w:rsidRPr="00716B72">
        <w:rPr>
          <w:b/>
          <w:sz w:val="28"/>
          <w:szCs w:val="28"/>
          <w:lang w:val="sr-Latn-RS"/>
        </w:rPr>
        <w:t>, S</w:t>
      </w:r>
      <w:r w:rsidRPr="00716B72">
        <w:rPr>
          <w:b/>
          <w:sz w:val="28"/>
          <w:szCs w:val="28"/>
          <w:lang w:val="sr-Latn-RS"/>
        </w:rPr>
        <w:t>rbija</w:t>
      </w:r>
      <w:r w:rsidR="00EE430D" w:rsidRPr="00716B72">
        <w:rPr>
          <w:sz w:val="28"/>
          <w:szCs w:val="28"/>
          <w:lang w:val="sr-Latn-RS"/>
        </w:rPr>
        <w:t xml:space="preserve"> </w:t>
      </w:r>
    </w:p>
    <w:p w14:paraId="4D325D88" w14:textId="77777777" w:rsidR="00571687" w:rsidRPr="00716B72" w:rsidRDefault="00571687" w:rsidP="00584BF4">
      <w:pPr>
        <w:ind w:left="709" w:hanging="349"/>
        <w:outlineLvl w:val="0"/>
        <w:rPr>
          <w:rStyle w:val="Strong"/>
          <w:sz w:val="22"/>
          <w:szCs w:val="22"/>
          <w:lang w:val="sr-Latn-RS"/>
        </w:rPr>
      </w:pPr>
    </w:p>
    <w:p w14:paraId="203B10FC" w14:textId="07E94EE3" w:rsidR="00DE28AE" w:rsidRPr="00716B72" w:rsidRDefault="0082522B" w:rsidP="00DE28AE">
      <w:pPr>
        <w:keepNext/>
        <w:widowControl/>
        <w:ind w:left="709" w:hanging="352"/>
        <w:outlineLvl w:val="0"/>
        <w:rPr>
          <w:sz w:val="22"/>
          <w:szCs w:val="22"/>
          <w:lang w:val="sr-Latn-RS"/>
        </w:rPr>
      </w:pPr>
      <w:r w:rsidRPr="00716B72">
        <w:rPr>
          <w:rStyle w:val="Strong"/>
          <w:sz w:val="22"/>
          <w:szCs w:val="22"/>
          <w:lang w:val="sr-Latn-RS"/>
        </w:rPr>
        <w:t>1.</w:t>
      </w:r>
      <w:r w:rsidRPr="00716B72">
        <w:rPr>
          <w:rStyle w:val="Strong"/>
          <w:sz w:val="22"/>
          <w:szCs w:val="22"/>
          <w:lang w:val="sr-Latn-RS"/>
        </w:rPr>
        <w:tab/>
        <w:t>Vrsta ugovora</w:t>
      </w:r>
    </w:p>
    <w:p w14:paraId="15076093" w14:textId="4395DC39" w:rsidR="00DE28AE" w:rsidRPr="00716B72" w:rsidRDefault="006C71BD" w:rsidP="00DE28AE">
      <w:pPr>
        <w:pStyle w:val="Blockquote"/>
        <w:ind w:left="709"/>
        <w:jc w:val="both"/>
        <w:rPr>
          <w:i/>
          <w:sz w:val="22"/>
          <w:szCs w:val="22"/>
          <w:lang w:val="sr-Latn-RS"/>
        </w:rPr>
      </w:pPr>
      <w:r w:rsidRPr="00716B72">
        <w:rPr>
          <w:rStyle w:val="Emphasis"/>
          <w:i w:val="0"/>
          <w:sz w:val="22"/>
          <w:szCs w:val="22"/>
          <w:lang w:val="sr-Latn-RS"/>
        </w:rPr>
        <w:t>Pružanje usluga</w:t>
      </w:r>
    </w:p>
    <w:p w14:paraId="5710B6C0" w14:textId="281F56D5" w:rsidR="006F5FD0" w:rsidRPr="00716B72" w:rsidRDefault="007727F3" w:rsidP="00584BF4">
      <w:pPr>
        <w:ind w:left="709" w:hanging="349"/>
        <w:outlineLvl w:val="0"/>
        <w:rPr>
          <w:sz w:val="22"/>
          <w:szCs w:val="22"/>
          <w:lang w:val="sr-Latn-RS"/>
        </w:rPr>
      </w:pPr>
      <w:r w:rsidRPr="00716B72">
        <w:rPr>
          <w:rStyle w:val="Strong"/>
          <w:sz w:val="22"/>
          <w:szCs w:val="22"/>
          <w:lang w:val="sr-Latn-RS"/>
        </w:rPr>
        <w:t>2.</w:t>
      </w:r>
      <w:r w:rsidR="00584BF4" w:rsidRPr="00716B72">
        <w:rPr>
          <w:rStyle w:val="Strong"/>
          <w:sz w:val="22"/>
          <w:szCs w:val="22"/>
          <w:lang w:val="sr-Latn-RS"/>
        </w:rPr>
        <w:tab/>
      </w:r>
      <w:r w:rsidR="006C71BD" w:rsidRPr="00716B72">
        <w:rPr>
          <w:rStyle w:val="Strong"/>
          <w:sz w:val="22"/>
          <w:szCs w:val="22"/>
          <w:lang w:val="sr-Latn-RS"/>
        </w:rPr>
        <w:t xml:space="preserve">Vrsta </w:t>
      </w:r>
      <w:r w:rsidR="00B5587D" w:rsidRPr="00716B72">
        <w:rPr>
          <w:rStyle w:val="Strong"/>
          <w:sz w:val="22"/>
          <w:szCs w:val="22"/>
          <w:lang w:val="sr-Latn-RS"/>
        </w:rPr>
        <w:t>p</w:t>
      </w:r>
      <w:r w:rsidR="006F5FD0" w:rsidRPr="00716B72">
        <w:rPr>
          <w:rStyle w:val="Strong"/>
          <w:sz w:val="22"/>
          <w:szCs w:val="22"/>
          <w:lang w:val="sr-Latn-RS"/>
        </w:rPr>
        <w:t>rocedure</w:t>
      </w:r>
    </w:p>
    <w:p w14:paraId="4E48A389" w14:textId="59ACED78" w:rsidR="002B4426" w:rsidRPr="00716B72" w:rsidRDefault="006C71BD" w:rsidP="002B4426">
      <w:pPr>
        <w:pStyle w:val="Blockquote"/>
        <w:ind w:left="709"/>
        <w:jc w:val="both"/>
        <w:rPr>
          <w:sz w:val="22"/>
          <w:szCs w:val="22"/>
          <w:lang w:val="sr-Latn-RS"/>
        </w:rPr>
      </w:pPr>
      <w:r w:rsidRPr="00716B72">
        <w:rPr>
          <w:sz w:val="22"/>
          <w:szCs w:val="22"/>
          <w:lang w:val="sr-Latn-RS"/>
        </w:rPr>
        <w:t>Međunar</w:t>
      </w:r>
      <w:r w:rsidR="00C56E9D" w:rsidRPr="00716B72">
        <w:rPr>
          <w:sz w:val="22"/>
          <w:szCs w:val="22"/>
          <w:lang w:val="sr-Latn-RS"/>
        </w:rPr>
        <w:t>odni otvoreni postupak</w:t>
      </w:r>
      <w:r w:rsidR="002B4426" w:rsidRPr="00716B72">
        <w:rPr>
          <w:sz w:val="22"/>
          <w:szCs w:val="22"/>
          <w:lang w:val="sr-Latn-RS"/>
        </w:rPr>
        <w:t xml:space="preserve"> </w:t>
      </w:r>
    </w:p>
    <w:p w14:paraId="256723DD" w14:textId="2AA9EFE4" w:rsidR="006F5FD0" w:rsidRPr="00716B72" w:rsidRDefault="00DC6C9C" w:rsidP="00DC6C9C">
      <w:pPr>
        <w:ind w:firstLine="426"/>
        <w:outlineLvl w:val="0"/>
        <w:rPr>
          <w:sz w:val="22"/>
          <w:szCs w:val="22"/>
          <w:lang w:val="sr-Latn-RS"/>
        </w:rPr>
      </w:pPr>
      <w:r w:rsidRPr="00716B72">
        <w:rPr>
          <w:rStyle w:val="Strong"/>
          <w:sz w:val="22"/>
          <w:szCs w:val="22"/>
          <w:lang w:val="sr-Latn-RS"/>
        </w:rPr>
        <w:t>3</w:t>
      </w:r>
      <w:r w:rsidR="006F5FD0" w:rsidRPr="00716B72">
        <w:rPr>
          <w:rStyle w:val="Strong"/>
          <w:sz w:val="22"/>
          <w:szCs w:val="22"/>
          <w:lang w:val="sr-Latn-RS"/>
        </w:rPr>
        <w:t>.</w:t>
      </w:r>
      <w:r w:rsidR="00584BF4" w:rsidRPr="00716B72">
        <w:rPr>
          <w:rStyle w:val="Strong"/>
          <w:sz w:val="22"/>
          <w:szCs w:val="22"/>
          <w:lang w:val="sr-Latn-RS"/>
        </w:rPr>
        <w:tab/>
      </w:r>
      <w:r w:rsidR="006C71BD" w:rsidRPr="00716B72">
        <w:rPr>
          <w:rStyle w:val="Strong"/>
          <w:sz w:val="22"/>
          <w:szCs w:val="22"/>
          <w:lang w:val="sr-Latn-RS"/>
        </w:rPr>
        <w:t>Ugovaračko telo i kontakt podaci</w:t>
      </w:r>
      <w:r w:rsidR="00DE28AE" w:rsidRPr="00716B72">
        <w:rPr>
          <w:rStyle w:val="Strong"/>
          <w:sz w:val="22"/>
          <w:szCs w:val="22"/>
          <w:lang w:val="sr-Latn-RS"/>
        </w:rPr>
        <w:t xml:space="preserve"> </w:t>
      </w:r>
    </w:p>
    <w:p w14:paraId="00D7956E" w14:textId="1F0F38E6" w:rsidR="00EE430D" w:rsidRPr="00716B72" w:rsidRDefault="006F5FD0" w:rsidP="00EE430D">
      <w:pPr>
        <w:ind w:left="709"/>
        <w:jc w:val="both"/>
        <w:rPr>
          <w:sz w:val="22"/>
          <w:szCs w:val="22"/>
          <w:lang w:val="sr-Latn-RS"/>
        </w:rPr>
      </w:pPr>
      <w:r w:rsidRPr="00716B72">
        <w:rPr>
          <w:rStyle w:val="Emphasis"/>
          <w:i w:val="0"/>
          <w:sz w:val="22"/>
          <w:szCs w:val="22"/>
          <w:lang w:val="sr-Latn-RS"/>
        </w:rPr>
        <w:t xml:space="preserve"> </w:t>
      </w:r>
      <w:r w:rsidR="006C71BD" w:rsidRPr="00716B72">
        <w:rPr>
          <w:sz w:val="22"/>
          <w:szCs w:val="22"/>
          <w:lang w:val="sr-Latn-RS"/>
        </w:rPr>
        <w:t>Republički zavod za statistiku</w:t>
      </w:r>
      <w:r w:rsidR="00F57202" w:rsidRPr="00716B72">
        <w:rPr>
          <w:sz w:val="22"/>
          <w:szCs w:val="22"/>
          <w:lang w:val="sr-Latn-RS"/>
        </w:rPr>
        <w:t>, Mil</w:t>
      </w:r>
      <w:r w:rsidR="006C71BD" w:rsidRPr="00716B72">
        <w:rPr>
          <w:sz w:val="22"/>
          <w:szCs w:val="22"/>
          <w:lang w:val="sr-Latn-RS"/>
        </w:rPr>
        <w:t>ana Rakića 5, Zvezdara, Beograd</w:t>
      </w:r>
    </w:p>
    <w:p w14:paraId="698C3CA7" w14:textId="77777777" w:rsidR="006F5FD0" w:rsidRPr="00716B72" w:rsidRDefault="00F766D6" w:rsidP="00FA43CC">
      <w:pPr>
        <w:keepNext/>
        <w:widowControl/>
        <w:rPr>
          <w:sz w:val="22"/>
          <w:szCs w:val="22"/>
          <w:lang w:val="sr-Latn-RS"/>
        </w:rPr>
      </w:pPr>
      <w:r w:rsidRPr="00716B72">
        <w:rPr>
          <w:noProof/>
          <w:snapToGrid/>
          <w:sz w:val="22"/>
          <w:szCs w:val="22"/>
        </w:rPr>
        <mc:AlternateContent>
          <mc:Choice Requires="wps">
            <w:drawing>
              <wp:anchor distT="0" distB="0" distL="114300" distR="114300" simplePos="0" relativeHeight="251656192" behindDoc="0" locked="0" layoutInCell="0" allowOverlap="1" wp14:anchorId="79B70639" wp14:editId="7D76A8DF">
                <wp:simplePos x="0" y="0"/>
                <wp:positionH relativeFrom="column">
                  <wp:posOffset>0</wp:posOffset>
                </wp:positionH>
                <wp:positionV relativeFrom="paragraph">
                  <wp:posOffset>152400</wp:posOffset>
                </wp:positionV>
                <wp:extent cx="5943600" cy="63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0FC2C"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43FFCC81" w14:textId="3A9B37A9" w:rsidR="006F5FD0" w:rsidRPr="00716B72" w:rsidRDefault="00490D67" w:rsidP="00FA43CC">
      <w:pPr>
        <w:keepNext/>
        <w:widowControl/>
        <w:jc w:val="center"/>
        <w:rPr>
          <w:sz w:val="28"/>
          <w:szCs w:val="28"/>
          <w:lang w:val="sr-Latn-RS"/>
        </w:rPr>
      </w:pPr>
      <w:r w:rsidRPr="00716B72">
        <w:rPr>
          <w:rStyle w:val="Strong"/>
          <w:sz w:val="28"/>
          <w:szCs w:val="28"/>
          <w:lang w:val="sr-Latn-RS"/>
        </w:rPr>
        <w:t>SPECIFIKACIJ</w:t>
      </w:r>
      <w:r w:rsidR="00AA5424" w:rsidRPr="00716B72">
        <w:rPr>
          <w:rStyle w:val="Strong"/>
          <w:sz w:val="28"/>
          <w:szCs w:val="28"/>
          <w:lang w:val="sr-Latn-RS"/>
        </w:rPr>
        <w:t>A</w:t>
      </w:r>
    </w:p>
    <w:p w14:paraId="47553D24" w14:textId="4C27E6FE" w:rsidR="006F5FD0" w:rsidRPr="00716B72" w:rsidRDefault="00290EBC" w:rsidP="00584BF4">
      <w:pPr>
        <w:ind w:left="709" w:hanging="352"/>
        <w:outlineLvl w:val="0"/>
        <w:rPr>
          <w:sz w:val="22"/>
          <w:szCs w:val="22"/>
          <w:lang w:val="sr-Latn-RS"/>
        </w:rPr>
      </w:pPr>
      <w:r w:rsidRPr="00716B72">
        <w:rPr>
          <w:rStyle w:val="Strong"/>
          <w:sz w:val="22"/>
          <w:szCs w:val="22"/>
          <w:lang w:val="sr-Latn-RS"/>
        </w:rPr>
        <w:t>4</w:t>
      </w:r>
      <w:r w:rsidR="006F5FD0" w:rsidRPr="00716B72">
        <w:rPr>
          <w:rStyle w:val="Strong"/>
          <w:sz w:val="22"/>
          <w:szCs w:val="22"/>
          <w:lang w:val="sr-Latn-RS"/>
        </w:rPr>
        <w:t>.</w:t>
      </w:r>
      <w:r w:rsidR="00584BF4" w:rsidRPr="00716B72">
        <w:rPr>
          <w:rStyle w:val="Strong"/>
          <w:sz w:val="22"/>
          <w:szCs w:val="22"/>
          <w:lang w:val="sr-Latn-RS"/>
        </w:rPr>
        <w:tab/>
      </w:r>
      <w:r w:rsidR="00490D67" w:rsidRPr="00716B72">
        <w:rPr>
          <w:rStyle w:val="Strong"/>
          <w:sz w:val="22"/>
          <w:szCs w:val="22"/>
          <w:lang w:val="sr-Latn-RS"/>
        </w:rPr>
        <w:t>Naziv ugovora</w:t>
      </w:r>
    </w:p>
    <w:p w14:paraId="2C176479" w14:textId="39917349" w:rsidR="006F5FD0" w:rsidRPr="00716B72" w:rsidRDefault="00490D67" w:rsidP="00490D67">
      <w:pPr>
        <w:pStyle w:val="Blockquote"/>
        <w:ind w:left="709"/>
        <w:rPr>
          <w:i/>
          <w:sz w:val="22"/>
          <w:szCs w:val="22"/>
          <w:lang w:val="sr-Latn-RS"/>
        </w:rPr>
      </w:pPr>
      <w:r w:rsidRPr="00716B72">
        <w:rPr>
          <w:snapToGrid/>
          <w:sz w:val="22"/>
          <w:szCs w:val="22"/>
          <w:lang w:val="sr-Latn-RS"/>
        </w:rPr>
        <w:t>Obezbeđivanje hotelskog smeštaja i hrane, organizovanje seminara i obuka, obezbeđivanje prevoza i pružanje sličnih usluga u implementaciji IPA 2018 Nacionalnog programa na zahtev korisnika (Republički zavod za statistiku)</w:t>
      </w:r>
      <w:r w:rsidRPr="00716B72">
        <w:rPr>
          <w:noProof/>
          <w:snapToGrid/>
          <w:szCs w:val="24"/>
          <w:lang w:val="sr-Latn-RS"/>
        </w:rPr>
        <w:t xml:space="preserve"> </w:t>
      </w:r>
      <w:r w:rsidR="00486919" w:rsidRPr="00716B72">
        <w:rPr>
          <w:sz w:val="22"/>
          <w:szCs w:val="22"/>
          <w:lang w:val="sr-Latn-RS"/>
        </w:rPr>
        <w:t xml:space="preserve"> </w:t>
      </w:r>
      <w:r w:rsidR="00486919" w:rsidRPr="00716B72">
        <w:rPr>
          <w:b/>
          <w:sz w:val="22"/>
          <w:szCs w:val="22"/>
          <w:lang w:val="sr-Latn-RS"/>
        </w:rPr>
        <w:br/>
      </w:r>
    </w:p>
    <w:p w14:paraId="187639FF" w14:textId="509EE4FA" w:rsidR="006F5FD0" w:rsidRPr="00716B72" w:rsidRDefault="00290EBC" w:rsidP="00584BF4">
      <w:pPr>
        <w:ind w:left="709" w:hanging="349"/>
        <w:outlineLvl w:val="0"/>
        <w:rPr>
          <w:sz w:val="22"/>
          <w:szCs w:val="22"/>
          <w:lang w:val="sr-Latn-RS"/>
        </w:rPr>
      </w:pPr>
      <w:r w:rsidRPr="00716B72">
        <w:rPr>
          <w:rStyle w:val="Strong"/>
          <w:sz w:val="22"/>
          <w:szCs w:val="22"/>
          <w:lang w:val="sr-Latn-RS"/>
        </w:rPr>
        <w:t>5</w:t>
      </w:r>
      <w:r w:rsidR="006F5FD0" w:rsidRPr="00716B72">
        <w:rPr>
          <w:rStyle w:val="Strong"/>
          <w:sz w:val="22"/>
          <w:szCs w:val="22"/>
          <w:lang w:val="sr-Latn-RS"/>
        </w:rPr>
        <w:t>.</w:t>
      </w:r>
      <w:r w:rsidR="00584BF4" w:rsidRPr="00716B72">
        <w:rPr>
          <w:rStyle w:val="Strong"/>
          <w:sz w:val="22"/>
          <w:szCs w:val="22"/>
          <w:lang w:val="sr-Latn-RS"/>
        </w:rPr>
        <w:tab/>
      </w:r>
      <w:r w:rsidR="00490D67" w:rsidRPr="00716B72">
        <w:rPr>
          <w:rStyle w:val="Strong"/>
          <w:sz w:val="22"/>
          <w:szCs w:val="22"/>
          <w:lang w:val="sr-Latn-RS"/>
        </w:rPr>
        <w:t xml:space="preserve">Broj </w:t>
      </w:r>
      <w:r w:rsidR="00C56E9D" w:rsidRPr="00716B72">
        <w:rPr>
          <w:rStyle w:val="Strong"/>
          <w:sz w:val="22"/>
          <w:szCs w:val="22"/>
          <w:lang w:val="sr-Latn-RS"/>
        </w:rPr>
        <w:t>i naziv partija</w:t>
      </w:r>
    </w:p>
    <w:p w14:paraId="0A9B9C6B" w14:textId="7B24DF7E" w:rsidR="00E9047D" w:rsidRPr="00716B72" w:rsidRDefault="00490D67" w:rsidP="00FA43CC">
      <w:pPr>
        <w:pStyle w:val="Blockquote"/>
        <w:ind w:left="709"/>
        <w:jc w:val="both"/>
        <w:rPr>
          <w:rStyle w:val="Emphasis"/>
          <w:i w:val="0"/>
          <w:sz w:val="22"/>
          <w:szCs w:val="22"/>
          <w:lang w:val="sr-Latn-RS"/>
        </w:rPr>
      </w:pPr>
      <w:r w:rsidRPr="00716B72">
        <w:rPr>
          <w:rStyle w:val="Emphasis"/>
          <w:i w:val="0"/>
          <w:sz w:val="22"/>
          <w:szCs w:val="22"/>
          <w:lang w:val="sr-Latn-RS"/>
        </w:rPr>
        <w:t>Isklj</w:t>
      </w:r>
      <w:r w:rsidR="00AA5424" w:rsidRPr="00716B72">
        <w:rPr>
          <w:rStyle w:val="Emphasis"/>
          <w:i w:val="0"/>
          <w:sz w:val="22"/>
          <w:szCs w:val="22"/>
          <w:lang w:val="sr-Latn-RS"/>
        </w:rPr>
        <w:t>u</w:t>
      </w:r>
      <w:r w:rsidR="00C56E9D" w:rsidRPr="00716B72">
        <w:rPr>
          <w:rStyle w:val="Emphasis"/>
          <w:i w:val="0"/>
          <w:sz w:val="22"/>
          <w:szCs w:val="22"/>
          <w:lang w:val="sr-Latn-RS"/>
        </w:rPr>
        <w:t>čivo jed</w:t>
      </w:r>
      <w:r w:rsidRPr="00716B72">
        <w:rPr>
          <w:rStyle w:val="Emphasis"/>
          <w:i w:val="0"/>
          <w:sz w:val="22"/>
          <w:szCs w:val="22"/>
          <w:lang w:val="sr-Latn-RS"/>
        </w:rPr>
        <w:t>n</w:t>
      </w:r>
      <w:r w:rsidR="00C56E9D" w:rsidRPr="00716B72">
        <w:rPr>
          <w:rStyle w:val="Emphasis"/>
          <w:i w:val="0"/>
          <w:sz w:val="22"/>
          <w:szCs w:val="22"/>
          <w:lang w:val="sr-Latn-RS"/>
        </w:rPr>
        <w:t>a partija</w:t>
      </w:r>
    </w:p>
    <w:p w14:paraId="0ECC71DE" w14:textId="1C407050" w:rsidR="00DE28AE" w:rsidRPr="00716B72" w:rsidRDefault="00290EBC" w:rsidP="00DE28AE">
      <w:pPr>
        <w:ind w:left="709" w:hanging="352"/>
        <w:outlineLvl w:val="0"/>
        <w:rPr>
          <w:sz w:val="22"/>
          <w:szCs w:val="22"/>
          <w:lang w:val="sr-Latn-RS"/>
        </w:rPr>
      </w:pPr>
      <w:r w:rsidRPr="00716B72">
        <w:rPr>
          <w:rStyle w:val="Strong"/>
          <w:sz w:val="22"/>
          <w:szCs w:val="22"/>
          <w:lang w:val="sr-Latn-RS"/>
        </w:rPr>
        <w:t>6</w:t>
      </w:r>
      <w:r w:rsidR="00DE28AE" w:rsidRPr="00716B72">
        <w:rPr>
          <w:rStyle w:val="Strong"/>
          <w:sz w:val="22"/>
          <w:szCs w:val="22"/>
          <w:lang w:val="sr-Latn-RS"/>
        </w:rPr>
        <w:t>.</w:t>
      </w:r>
      <w:r w:rsidR="00DE28AE" w:rsidRPr="00716B72">
        <w:rPr>
          <w:rStyle w:val="Strong"/>
          <w:sz w:val="22"/>
          <w:szCs w:val="22"/>
          <w:lang w:val="sr-Latn-RS"/>
        </w:rPr>
        <w:tab/>
      </w:r>
      <w:r w:rsidR="00490D67" w:rsidRPr="00716B72">
        <w:rPr>
          <w:rStyle w:val="Strong"/>
          <w:sz w:val="22"/>
          <w:szCs w:val="22"/>
          <w:lang w:val="sr-Latn-RS"/>
        </w:rPr>
        <w:t>Opis ugovora</w:t>
      </w:r>
    </w:p>
    <w:p w14:paraId="76712E8C" w14:textId="40493A4B" w:rsidR="002B4426" w:rsidRPr="00716B72" w:rsidRDefault="00B76D54" w:rsidP="002B4426">
      <w:pPr>
        <w:pStyle w:val="Blockquote"/>
        <w:ind w:left="709"/>
        <w:jc w:val="both"/>
        <w:rPr>
          <w:sz w:val="22"/>
          <w:szCs w:val="22"/>
          <w:lang w:val="sr-Latn-RS"/>
        </w:rPr>
      </w:pPr>
      <w:r w:rsidRPr="00716B72">
        <w:rPr>
          <w:sz w:val="22"/>
          <w:szCs w:val="22"/>
          <w:lang w:val="sr-Latn-RS"/>
        </w:rPr>
        <w:t>Opšti cilj ovog projekta</w:t>
      </w:r>
      <w:r w:rsidR="002B4426" w:rsidRPr="00716B72">
        <w:rPr>
          <w:sz w:val="22"/>
          <w:szCs w:val="22"/>
          <w:lang w:val="sr-Latn-RS"/>
        </w:rPr>
        <w:t xml:space="preserve"> </w:t>
      </w:r>
      <w:r w:rsidRPr="00716B72">
        <w:rPr>
          <w:sz w:val="22"/>
          <w:szCs w:val="22"/>
          <w:lang w:val="sr-Latn-RS"/>
        </w:rPr>
        <w:t>kojim se obuhvata</w:t>
      </w:r>
      <w:r w:rsidR="002B4426" w:rsidRPr="00716B72">
        <w:rPr>
          <w:sz w:val="22"/>
          <w:szCs w:val="22"/>
          <w:lang w:val="sr-Latn-RS"/>
        </w:rPr>
        <w:t xml:space="preserve"> </w:t>
      </w:r>
      <w:r w:rsidRPr="00716B72">
        <w:rPr>
          <w:sz w:val="22"/>
          <w:szCs w:val="22"/>
          <w:lang w:val="sr-Latn-RS"/>
        </w:rPr>
        <w:t>i ovaj ugovor</w:t>
      </w:r>
      <w:r w:rsidR="002B4426" w:rsidRPr="00716B72">
        <w:rPr>
          <w:sz w:val="22"/>
          <w:szCs w:val="22"/>
          <w:lang w:val="sr-Latn-RS"/>
        </w:rPr>
        <w:t xml:space="preserve"> </w:t>
      </w:r>
      <w:r w:rsidRPr="00716B72">
        <w:rPr>
          <w:sz w:val="22"/>
          <w:szCs w:val="22"/>
          <w:lang w:val="sr-Latn-RS"/>
        </w:rPr>
        <w:t>je obezbeđivanje uslova za realizaciju raznih događaja</w:t>
      </w:r>
      <w:r w:rsidR="002B4426" w:rsidRPr="00716B72">
        <w:rPr>
          <w:sz w:val="22"/>
          <w:szCs w:val="22"/>
          <w:lang w:val="sr-Latn-RS"/>
        </w:rPr>
        <w:t xml:space="preserve"> (</w:t>
      </w:r>
      <w:r w:rsidRPr="00716B72">
        <w:rPr>
          <w:sz w:val="22"/>
          <w:szCs w:val="22"/>
          <w:lang w:val="sr-Latn-RS"/>
        </w:rPr>
        <w:t>sastanci, konferencije</w:t>
      </w:r>
      <w:r w:rsidR="002B4426" w:rsidRPr="00716B72">
        <w:rPr>
          <w:sz w:val="22"/>
          <w:szCs w:val="22"/>
          <w:lang w:val="sr-Latn-RS"/>
        </w:rPr>
        <w:t xml:space="preserve">, </w:t>
      </w:r>
      <w:r w:rsidRPr="00716B72">
        <w:rPr>
          <w:sz w:val="22"/>
          <w:szCs w:val="22"/>
          <w:lang w:val="sr-Latn-RS"/>
        </w:rPr>
        <w:t>konferencije za novinare</w:t>
      </w:r>
      <w:r w:rsidR="002B4426" w:rsidRPr="00716B72">
        <w:rPr>
          <w:sz w:val="22"/>
          <w:szCs w:val="22"/>
          <w:lang w:val="sr-Latn-RS"/>
        </w:rPr>
        <w:t xml:space="preserve">, </w:t>
      </w:r>
      <w:r w:rsidRPr="00716B72">
        <w:rPr>
          <w:sz w:val="22"/>
          <w:szCs w:val="22"/>
          <w:lang w:val="sr-Latn-RS"/>
        </w:rPr>
        <w:t>promocije</w:t>
      </w:r>
      <w:r w:rsidR="002B4426" w:rsidRPr="00716B72">
        <w:rPr>
          <w:sz w:val="22"/>
          <w:szCs w:val="22"/>
          <w:lang w:val="sr-Latn-RS"/>
        </w:rPr>
        <w:t xml:space="preserve">, </w:t>
      </w:r>
      <w:r w:rsidRPr="00716B72">
        <w:rPr>
          <w:sz w:val="22"/>
          <w:szCs w:val="22"/>
          <w:lang w:val="sr-Latn-RS"/>
        </w:rPr>
        <w:t>radionice i obuke za sve učesnike</w:t>
      </w:r>
      <w:r w:rsidR="002B4426" w:rsidRPr="00716B72">
        <w:rPr>
          <w:sz w:val="22"/>
          <w:szCs w:val="22"/>
          <w:lang w:val="sr-Latn-RS"/>
        </w:rPr>
        <w:t xml:space="preserve">) </w:t>
      </w:r>
      <w:r w:rsidRPr="00716B72">
        <w:rPr>
          <w:sz w:val="22"/>
          <w:szCs w:val="22"/>
          <w:lang w:val="sr-Latn-RS"/>
        </w:rPr>
        <w:t>u vezi sa Popisom stanovništva</w:t>
      </w:r>
      <w:r w:rsidR="002B4426" w:rsidRPr="00716B72">
        <w:rPr>
          <w:snapToGrid/>
          <w:sz w:val="22"/>
          <w:szCs w:val="22"/>
          <w:lang w:val="sr-Latn-RS" w:eastAsia="en-GB"/>
        </w:rPr>
        <w:t>,</w:t>
      </w:r>
      <w:r w:rsidRPr="00716B72">
        <w:rPr>
          <w:snapToGrid/>
          <w:sz w:val="22"/>
          <w:szCs w:val="22"/>
          <w:lang w:val="sr-Latn-RS" w:eastAsia="en-GB"/>
        </w:rPr>
        <w:t xml:space="preserve"> domaćinstava i stanova za </w:t>
      </w:r>
      <w:r w:rsidR="002B4426" w:rsidRPr="00716B72">
        <w:rPr>
          <w:snapToGrid/>
          <w:sz w:val="22"/>
          <w:szCs w:val="22"/>
          <w:lang w:val="sr-Latn-RS" w:eastAsia="en-GB"/>
        </w:rPr>
        <w:t>2022</w:t>
      </w:r>
      <w:r w:rsidRPr="00716B72">
        <w:rPr>
          <w:snapToGrid/>
          <w:sz w:val="22"/>
          <w:szCs w:val="22"/>
          <w:lang w:val="sr-Latn-RS" w:eastAsia="en-GB"/>
        </w:rPr>
        <w:t>. godinu i</w:t>
      </w:r>
      <w:r w:rsidR="002B4426" w:rsidRPr="00716B72">
        <w:rPr>
          <w:snapToGrid/>
          <w:sz w:val="22"/>
          <w:szCs w:val="22"/>
          <w:lang w:val="sr-Latn-RS" w:eastAsia="en-GB"/>
        </w:rPr>
        <w:t xml:space="preserve"> </w:t>
      </w:r>
      <w:r w:rsidRPr="00716B72">
        <w:rPr>
          <w:snapToGrid/>
          <w:sz w:val="22"/>
          <w:szCs w:val="22"/>
          <w:lang w:val="sr-Latn-RS" w:eastAsia="en-GB"/>
        </w:rPr>
        <w:t>Popisom poljoprivrede za</w:t>
      </w:r>
      <w:r w:rsidR="002B4426" w:rsidRPr="00716B72">
        <w:rPr>
          <w:snapToGrid/>
          <w:sz w:val="22"/>
          <w:szCs w:val="22"/>
          <w:lang w:val="sr-Latn-RS" w:eastAsia="en-GB"/>
        </w:rPr>
        <w:t xml:space="preserve"> 2023</w:t>
      </w:r>
      <w:r w:rsidR="002B4426" w:rsidRPr="00716B72">
        <w:rPr>
          <w:sz w:val="22"/>
          <w:szCs w:val="22"/>
          <w:lang w:val="sr-Latn-RS"/>
        </w:rPr>
        <w:t>.</w:t>
      </w:r>
      <w:r w:rsidRPr="00716B72">
        <w:rPr>
          <w:sz w:val="22"/>
          <w:szCs w:val="22"/>
          <w:lang w:val="sr-Latn-RS"/>
        </w:rPr>
        <w:t xml:space="preserve"> godinu.</w:t>
      </w:r>
    </w:p>
    <w:p w14:paraId="5438FF94" w14:textId="1DFFB937" w:rsidR="00EE430D" w:rsidRPr="00716B72" w:rsidRDefault="00EE430D" w:rsidP="0079200C">
      <w:pPr>
        <w:pStyle w:val="Blockquote"/>
        <w:ind w:left="709" w:right="22"/>
        <w:jc w:val="both"/>
        <w:rPr>
          <w:sz w:val="22"/>
          <w:szCs w:val="22"/>
          <w:lang w:val="sr-Latn-RS"/>
        </w:rPr>
      </w:pPr>
      <w:r w:rsidRPr="00716B72">
        <w:rPr>
          <w:sz w:val="22"/>
          <w:szCs w:val="22"/>
          <w:lang w:val="sr-Latn-RS"/>
        </w:rPr>
        <w:t>.</w:t>
      </w:r>
    </w:p>
    <w:p w14:paraId="29B1B7DE" w14:textId="030A1E4D" w:rsidR="006F5FD0" w:rsidRPr="00716B72" w:rsidRDefault="00290EBC" w:rsidP="00584BF4">
      <w:pPr>
        <w:ind w:left="709" w:hanging="349"/>
        <w:outlineLvl w:val="0"/>
        <w:rPr>
          <w:rStyle w:val="Strong"/>
          <w:sz w:val="22"/>
          <w:szCs w:val="22"/>
          <w:lang w:val="sr-Latn-RS"/>
        </w:rPr>
      </w:pPr>
      <w:r w:rsidRPr="00716B72">
        <w:rPr>
          <w:rStyle w:val="Strong"/>
          <w:sz w:val="22"/>
          <w:szCs w:val="22"/>
          <w:lang w:val="sr-Latn-RS"/>
        </w:rPr>
        <w:t>7</w:t>
      </w:r>
      <w:r w:rsidR="006F5FD0" w:rsidRPr="00716B72">
        <w:rPr>
          <w:rStyle w:val="Strong"/>
          <w:sz w:val="22"/>
          <w:szCs w:val="22"/>
          <w:lang w:val="sr-Latn-RS"/>
        </w:rPr>
        <w:t>.</w:t>
      </w:r>
      <w:r w:rsidR="00B76D54" w:rsidRPr="00716B72">
        <w:rPr>
          <w:rStyle w:val="Strong"/>
          <w:sz w:val="22"/>
          <w:szCs w:val="22"/>
          <w:lang w:val="sr-Latn-RS"/>
        </w:rPr>
        <w:tab/>
        <w:t>Vrednost ugovora</w:t>
      </w:r>
      <w:r w:rsidR="00DE28AE" w:rsidRPr="00716B72">
        <w:rPr>
          <w:rStyle w:val="Strong"/>
          <w:sz w:val="22"/>
          <w:szCs w:val="22"/>
          <w:lang w:val="sr-Latn-RS"/>
        </w:rPr>
        <w:t xml:space="preserve"> /</w:t>
      </w:r>
      <w:r w:rsidR="00B76D54" w:rsidRPr="00716B72">
        <w:rPr>
          <w:rStyle w:val="Strong"/>
          <w:sz w:val="22"/>
          <w:szCs w:val="22"/>
          <w:lang w:val="sr-Latn-RS"/>
        </w:rPr>
        <w:t>Predviđeni budžet</w:t>
      </w:r>
    </w:p>
    <w:p w14:paraId="21E79718" w14:textId="73B512C2" w:rsidR="006F5FD0" w:rsidRPr="00716B72" w:rsidRDefault="00F92A02" w:rsidP="00FA43CC">
      <w:pPr>
        <w:pStyle w:val="Blockquote"/>
        <w:ind w:left="709"/>
        <w:jc w:val="both"/>
        <w:rPr>
          <w:sz w:val="22"/>
          <w:szCs w:val="22"/>
          <w:lang w:val="sr-Latn-RS"/>
        </w:rPr>
      </w:pPr>
      <w:r w:rsidRPr="00716B72">
        <w:rPr>
          <w:snapToGrid/>
          <w:sz w:val="22"/>
          <w:szCs w:val="22"/>
          <w:lang w:val="sr-Latn-RS" w:eastAsia="en-GB"/>
        </w:rPr>
        <w:t xml:space="preserve">1.967.137,00 </w:t>
      </w:r>
      <w:r w:rsidR="006F5FD0" w:rsidRPr="00716B72">
        <w:rPr>
          <w:sz w:val="22"/>
          <w:szCs w:val="22"/>
          <w:lang w:val="sr-Latn-RS"/>
        </w:rPr>
        <w:t>EUR</w:t>
      </w:r>
      <w:r w:rsidR="00B76D54" w:rsidRPr="00716B72">
        <w:rPr>
          <w:sz w:val="22"/>
          <w:szCs w:val="22"/>
          <w:lang w:val="sr-Latn-RS"/>
        </w:rPr>
        <w:t>, izuzimajući sve</w:t>
      </w:r>
      <w:r w:rsidR="00E95E44" w:rsidRPr="00716B72">
        <w:rPr>
          <w:sz w:val="22"/>
          <w:szCs w:val="22"/>
          <w:lang w:val="sr-Latn-RS"/>
        </w:rPr>
        <w:t xml:space="preserve"> </w:t>
      </w:r>
      <w:r w:rsidR="00B76D54" w:rsidRPr="00716B72">
        <w:rPr>
          <w:sz w:val="22"/>
          <w:szCs w:val="22"/>
          <w:lang w:val="sr-Latn-RS"/>
        </w:rPr>
        <w:t xml:space="preserve">potencijalne obnove ugovora </w:t>
      </w:r>
    </w:p>
    <w:p w14:paraId="4C9C2638" w14:textId="24B8DD03" w:rsidR="00715755" w:rsidRPr="00716B72" w:rsidRDefault="00290EBC" w:rsidP="00C2452B">
      <w:pPr>
        <w:ind w:left="709" w:hanging="349"/>
        <w:outlineLvl w:val="0"/>
        <w:rPr>
          <w:rStyle w:val="Strong"/>
          <w:b w:val="0"/>
          <w:sz w:val="22"/>
          <w:szCs w:val="22"/>
          <w:lang w:val="sr-Latn-RS"/>
        </w:rPr>
      </w:pPr>
      <w:r w:rsidRPr="00716B72">
        <w:rPr>
          <w:rStyle w:val="Strong"/>
          <w:lang w:val="sr-Latn-RS"/>
        </w:rPr>
        <w:t>8</w:t>
      </w:r>
      <w:r w:rsidR="006F5FD0" w:rsidRPr="00716B72">
        <w:rPr>
          <w:rStyle w:val="Strong"/>
          <w:b w:val="0"/>
          <w:sz w:val="22"/>
          <w:szCs w:val="22"/>
          <w:lang w:val="sr-Latn-RS"/>
        </w:rPr>
        <w:t>.</w:t>
      </w:r>
      <w:r w:rsidR="001C3A54" w:rsidRPr="00716B72">
        <w:rPr>
          <w:rStyle w:val="Strong"/>
          <w:b w:val="0"/>
          <w:sz w:val="22"/>
          <w:szCs w:val="22"/>
          <w:lang w:val="sr-Latn-RS"/>
        </w:rPr>
        <w:tab/>
      </w:r>
      <w:r w:rsidR="00FD5F1E">
        <w:rPr>
          <w:rStyle w:val="Strong"/>
          <w:sz w:val="22"/>
          <w:szCs w:val="22"/>
          <w:lang w:val="sr-Latn-RS"/>
        </w:rPr>
        <w:t>Trajanje ugovora i potencijalna obnova</w:t>
      </w:r>
      <w:r w:rsidR="00024DAC" w:rsidRPr="00716B72">
        <w:rPr>
          <w:rStyle w:val="Strong"/>
          <w:sz w:val="22"/>
          <w:szCs w:val="22"/>
          <w:lang w:val="sr-Latn-RS"/>
        </w:rPr>
        <w:t xml:space="preserve"> </w:t>
      </w:r>
      <w:r w:rsidR="00B76D54" w:rsidRPr="00716B72">
        <w:rPr>
          <w:rStyle w:val="Strong"/>
          <w:sz w:val="22"/>
          <w:szCs w:val="22"/>
          <w:lang w:val="sr-Latn-RS"/>
        </w:rPr>
        <w:t>ugovora</w:t>
      </w:r>
    </w:p>
    <w:p w14:paraId="1D731C85" w14:textId="5B6CF3F8" w:rsidR="00024DAC" w:rsidRPr="00716B72" w:rsidRDefault="006B5B02" w:rsidP="0079200C">
      <w:pPr>
        <w:spacing w:after="0"/>
        <w:ind w:left="709"/>
        <w:jc w:val="both"/>
        <w:outlineLvl w:val="0"/>
        <w:rPr>
          <w:rStyle w:val="Strong"/>
          <w:b w:val="0"/>
          <w:sz w:val="22"/>
          <w:szCs w:val="22"/>
          <w:lang w:val="sr-Latn-RS"/>
        </w:rPr>
      </w:pPr>
      <w:r w:rsidRPr="00716B72">
        <w:rPr>
          <w:rStyle w:val="Strong"/>
          <w:b w:val="0"/>
          <w:sz w:val="22"/>
          <w:szCs w:val="22"/>
          <w:lang w:val="sr-Latn-RS"/>
        </w:rPr>
        <w:t>Ovaj ugovor se dodeljuje na najviše</w:t>
      </w:r>
      <w:r w:rsidR="00E518AC" w:rsidRPr="00716B72">
        <w:rPr>
          <w:rStyle w:val="Strong"/>
          <w:b w:val="0"/>
          <w:sz w:val="22"/>
          <w:szCs w:val="22"/>
          <w:lang w:val="sr-Latn-RS"/>
        </w:rPr>
        <w:t xml:space="preserve"> </w:t>
      </w:r>
      <w:r w:rsidR="00B450EF" w:rsidRPr="00716B72">
        <w:rPr>
          <w:rStyle w:val="Strong"/>
          <w:b w:val="0"/>
          <w:sz w:val="22"/>
          <w:szCs w:val="22"/>
          <w:lang w:val="sr-Latn-RS"/>
        </w:rPr>
        <w:t>26</w:t>
      </w:r>
      <w:r w:rsidR="00C2452B" w:rsidRPr="00716B72">
        <w:rPr>
          <w:rStyle w:val="Strong"/>
          <w:b w:val="0"/>
          <w:sz w:val="22"/>
          <w:szCs w:val="22"/>
          <w:lang w:val="sr-Latn-RS"/>
        </w:rPr>
        <w:t xml:space="preserve"> m</w:t>
      </w:r>
      <w:r w:rsidRPr="00716B72">
        <w:rPr>
          <w:rStyle w:val="Strong"/>
          <w:b w:val="0"/>
          <w:sz w:val="22"/>
          <w:szCs w:val="22"/>
          <w:lang w:val="sr-Latn-RS"/>
        </w:rPr>
        <w:t>eseci ili do završetka</w:t>
      </w:r>
      <w:r w:rsidR="0079200C" w:rsidRPr="00716B72">
        <w:rPr>
          <w:rStyle w:val="Strong"/>
          <w:b w:val="0"/>
          <w:sz w:val="22"/>
          <w:szCs w:val="22"/>
          <w:lang w:val="sr-Latn-RS"/>
        </w:rPr>
        <w:t xml:space="preserve"> Grant</w:t>
      </w:r>
      <w:r w:rsidRPr="00716B72">
        <w:rPr>
          <w:rStyle w:val="Strong"/>
          <w:b w:val="0"/>
          <w:sz w:val="22"/>
          <w:szCs w:val="22"/>
          <w:lang w:val="sr-Latn-RS"/>
        </w:rPr>
        <w:t xml:space="preserve"> ugovora</w:t>
      </w:r>
      <w:r w:rsidR="0079200C" w:rsidRPr="00716B72">
        <w:rPr>
          <w:rStyle w:val="Strong"/>
          <w:b w:val="0"/>
          <w:sz w:val="22"/>
          <w:szCs w:val="22"/>
          <w:lang w:val="sr-Latn-RS"/>
        </w:rPr>
        <w:t xml:space="preserve">, </w:t>
      </w:r>
      <w:r w:rsidRPr="00716B72">
        <w:rPr>
          <w:rStyle w:val="Strong"/>
          <w:b w:val="0"/>
          <w:sz w:val="22"/>
          <w:szCs w:val="22"/>
          <w:lang w:val="sr-Latn-RS"/>
        </w:rPr>
        <w:t xml:space="preserve">odnosno Spoljnih aktivnosti </w:t>
      </w:r>
      <w:r w:rsidR="0079200C" w:rsidRPr="00716B72">
        <w:rPr>
          <w:rStyle w:val="Strong"/>
          <w:b w:val="0"/>
          <w:sz w:val="22"/>
          <w:szCs w:val="22"/>
          <w:lang w:val="sr-Latn-RS"/>
        </w:rPr>
        <w:t>E</w:t>
      </w:r>
      <w:r w:rsidRPr="00716B72">
        <w:rPr>
          <w:rStyle w:val="Strong"/>
          <w:b w:val="0"/>
          <w:sz w:val="22"/>
          <w:szCs w:val="22"/>
          <w:lang w:val="sr-Latn-RS"/>
        </w:rPr>
        <w:t>vropske unije br</w:t>
      </w:r>
      <w:r w:rsidR="0079200C" w:rsidRPr="00716B72">
        <w:rPr>
          <w:rStyle w:val="Strong"/>
          <w:b w:val="0"/>
          <w:sz w:val="22"/>
          <w:szCs w:val="22"/>
          <w:lang w:val="sr-Latn-RS"/>
        </w:rPr>
        <w:t>: 2019/408-825</w:t>
      </w:r>
      <w:r w:rsidRPr="00716B72">
        <w:rPr>
          <w:rStyle w:val="Strong"/>
          <w:b w:val="0"/>
          <w:sz w:val="22"/>
          <w:szCs w:val="22"/>
          <w:lang w:val="sr-Latn-RS"/>
        </w:rPr>
        <w:t>. Ugovor može da se</w:t>
      </w:r>
      <w:r w:rsidR="00E518AC" w:rsidRPr="00716B72">
        <w:rPr>
          <w:rStyle w:val="Strong"/>
          <w:b w:val="0"/>
          <w:sz w:val="22"/>
          <w:szCs w:val="22"/>
          <w:lang w:val="sr-Latn-RS"/>
        </w:rPr>
        <w:t xml:space="preserve"> </w:t>
      </w:r>
      <w:r w:rsidRPr="00716B72">
        <w:rPr>
          <w:rStyle w:val="Strong"/>
          <w:b w:val="0"/>
          <w:sz w:val="22"/>
          <w:szCs w:val="22"/>
          <w:lang w:val="sr-Latn-RS"/>
        </w:rPr>
        <w:t>obnovi po nahođenju ugovaračkog tela</w:t>
      </w:r>
      <w:r w:rsidR="00024DAC" w:rsidRPr="00716B72">
        <w:rPr>
          <w:rStyle w:val="Strong"/>
          <w:b w:val="0"/>
          <w:sz w:val="22"/>
          <w:szCs w:val="22"/>
          <w:lang w:val="sr-Latn-RS"/>
        </w:rPr>
        <w:t xml:space="preserve">. </w:t>
      </w:r>
      <w:r w:rsidRPr="00716B72">
        <w:rPr>
          <w:rStyle w:val="Strong"/>
          <w:b w:val="0"/>
          <w:sz w:val="22"/>
          <w:szCs w:val="22"/>
          <w:lang w:val="sr-Latn-RS"/>
        </w:rPr>
        <w:t>Takva obnova zavisi od raspoloživog budžeta i izvršavanja zadataka od strane ugovarača na zadovoljavajući način</w:t>
      </w:r>
      <w:r w:rsidR="00024DAC" w:rsidRPr="00716B72">
        <w:rPr>
          <w:rStyle w:val="Strong"/>
          <w:b w:val="0"/>
          <w:sz w:val="22"/>
          <w:szCs w:val="22"/>
          <w:lang w:val="sr-Latn-RS"/>
        </w:rPr>
        <w:t>.</w:t>
      </w:r>
    </w:p>
    <w:p w14:paraId="6419DC8D" w14:textId="77777777" w:rsidR="006F5FD0" w:rsidRPr="00716B72" w:rsidRDefault="00F766D6">
      <w:pPr>
        <w:pStyle w:val="Blockquote"/>
        <w:jc w:val="both"/>
        <w:rPr>
          <w:sz w:val="22"/>
          <w:szCs w:val="22"/>
          <w:lang w:val="sr-Latn-RS"/>
        </w:rPr>
      </w:pPr>
      <w:r w:rsidRPr="00716B72">
        <w:rPr>
          <w:noProof/>
          <w:snapToGrid/>
          <w:sz w:val="22"/>
          <w:szCs w:val="22"/>
        </w:rPr>
        <mc:AlternateContent>
          <mc:Choice Requires="wps">
            <w:drawing>
              <wp:anchor distT="0" distB="0" distL="114300" distR="114300" simplePos="0" relativeHeight="251657216" behindDoc="0" locked="0" layoutInCell="0" allowOverlap="1" wp14:anchorId="4C397011" wp14:editId="528D1C28">
                <wp:simplePos x="0" y="0"/>
                <wp:positionH relativeFrom="column">
                  <wp:posOffset>-13335</wp:posOffset>
                </wp:positionH>
                <wp:positionV relativeFrom="paragraph">
                  <wp:posOffset>222885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30E39"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" o:allowincell="f" strokecolor="#d4d4d4" strokeweight="1.75pt">
                <v:shadow on="t" origin=".5,-.5" offset="0,-1pt"/>
              </v:line>
            </w:pict>
          </mc:Fallback>
        </mc:AlternateContent>
      </w:r>
    </w:p>
    <w:p w14:paraId="4F2EFCF1" w14:textId="1CDFFDF8" w:rsidR="006F5FD0" w:rsidRPr="00716B72" w:rsidRDefault="006B5B02" w:rsidP="00D517A4">
      <w:pPr>
        <w:jc w:val="center"/>
        <w:rPr>
          <w:sz w:val="28"/>
          <w:szCs w:val="28"/>
          <w:lang w:val="sr-Latn-RS"/>
        </w:rPr>
      </w:pPr>
      <w:r w:rsidRPr="00716B72">
        <w:rPr>
          <w:rStyle w:val="Strong"/>
          <w:sz w:val="28"/>
          <w:szCs w:val="28"/>
          <w:lang w:val="sr-Latn-RS"/>
        </w:rPr>
        <w:t>USLOVI UČEŠĆA U TENDERU</w:t>
      </w:r>
    </w:p>
    <w:p w14:paraId="58AA7CB8" w14:textId="4940293B" w:rsidR="00C2452B" w:rsidRPr="00716B72" w:rsidRDefault="00290EBC" w:rsidP="00584BF4">
      <w:pPr>
        <w:ind w:left="709" w:hanging="349"/>
        <w:outlineLvl w:val="0"/>
        <w:rPr>
          <w:rStyle w:val="Strong"/>
          <w:sz w:val="22"/>
          <w:szCs w:val="22"/>
          <w:lang w:val="sr-Latn-RS"/>
        </w:rPr>
      </w:pPr>
      <w:r w:rsidRPr="00716B72">
        <w:rPr>
          <w:rStyle w:val="Strong"/>
          <w:sz w:val="22"/>
          <w:szCs w:val="22"/>
          <w:lang w:val="sr-Latn-RS"/>
        </w:rPr>
        <w:t>9</w:t>
      </w:r>
      <w:r w:rsidR="00024DAC" w:rsidRPr="00716B72">
        <w:rPr>
          <w:rStyle w:val="Strong"/>
          <w:sz w:val="22"/>
          <w:szCs w:val="22"/>
          <w:lang w:val="sr-Latn-RS"/>
        </w:rPr>
        <w:t>.</w:t>
      </w:r>
      <w:r w:rsidR="00584BF4" w:rsidRPr="00716B72">
        <w:rPr>
          <w:rStyle w:val="Strong"/>
          <w:sz w:val="22"/>
          <w:szCs w:val="22"/>
          <w:lang w:val="sr-Latn-RS"/>
        </w:rPr>
        <w:tab/>
      </w:r>
      <w:r w:rsidR="006B5B02" w:rsidRPr="00716B72">
        <w:rPr>
          <w:rStyle w:val="Strong"/>
          <w:sz w:val="22"/>
          <w:szCs w:val="22"/>
          <w:lang w:val="sr-Latn-RS"/>
        </w:rPr>
        <w:t>Osnov</w:t>
      </w:r>
      <w:r w:rsidR="00C56E9D" w:rsidRPr="00716B72">
        <w:rPr>
          <w:rStyle w:val="Strong"/>
          <w:sz w:val="22"/>
          <w:szCs w:val="22"/>
          <w:lang w:val="sr-Latn-RS"/>
        </w:rPr>
        <w:t>i</w:t>
      </w:r>
      <w:r w:rsidR="006B5B02" w:rsidRPr="00716B72">
        <w:rPr>
          <w:rStyle w:val="Strong"/>
          <w:sz w:val="22"/>
          <w:szCs w:val="22"/>
          <w:lang w:val="sr-Latn-RS"/>
        </w:rPr>
        <w:t xml:space="preserve"> za izuzeće</w:t>
      </w:r>
      <w:r w:rsidR="00C2452B" w:rsidRPr="00716B72">
        <w:rPr>
          <w:rStyle w:val="Strong"/>
          <w:sz w:val="22"/>
          <w:szCs w:val="22"/>
          <w:lang w:val="sr-Latn-RS"/>
        </w:rPr>
        <w:t xml:space="preserve">, </w:t>
      </w:r>
      <w:r w:rsidR="00C56E9D" w:rsidRPr="00716B72">
        <w:rPr>
          <w:rStyle w:val="Strong"/>
          <w:sz w:val="22"/>
          <w:szCs w:val="22"/>
          <w:lang w:val="sr-Latn-RS"/>
        </w:rPr>
        <w:t>državljanstvo i poreklo, broj ponuđača</w:t>
      </w:r>
      <w:r w:rsidR="00345518" w:rsidRPr="00716B72">
        <w:rPr>
          <w:rStyle w:val="Strong"/>
          <w:sz w:val="22"/>
          <w:szCs w:val="22"/>
          <w:lang w:val="sr-Latn-RS"/>
        </w:rPr>
        <w:t>,</w:t>
      </w:r>
      <w:r w:rsidR="00C56E9D" w:rsidRPr="00716B72">
        <w:rPr>
          <w:rStyle w:val="Strong"/>
          <w:sz w:val="22"/>
          <w:szCs w:val="22"/>
          <w:lang w:val="sr-Latn-RS"/>
        </w:rPr>
        <w:t xml:space="preserve"> podugovaranje</w:t>
      </w:r>
    </w:p>
    <w:p w14:paraId="3FEC1103" w14:textId="1158DC7D" w:rsidR="00844D93" w:rsidRPr="00716B72" w:rsidRDefault="00C2452B" w:rsidP="00844D93">
      <w:pPr>
        <w:jc w:val="center"/>
        <w:rPr>
          <w:rStyle w:val="Strong"/>
          <w:szCs w:val="24"/>
          <w:lang w:val="sr-Latn-RS"/>
        </w:rPr>
      </w:pPr>
      <w:r w:rsidRPr="00716B72">
        <w:rPr>
          <w:rStyle w:val="Strong"/>
          <w:b w:val="0"/>
          <w:sz w:val="22"/>
          <w:szCs w:val="22"/>
          <w:lang w:val="sr-Latn-RS"/>
        </w:rPr>
        <w:t xml:space="preserve"> </w:t>
      </w:r>
      <w:r w:rsidR="00C56E9D" w:rsidRPr="00716B72">
        <w:rPr>
          <w:rStyle w:val="Strong"/>
          <w:b w:val="0"/>
          <w:sz w:val="22"/>
          <w:szCs w:val="22"/>
          <w:lang w:val="sr-Latn-RS"/>
        </w:rPr>
        <w:t xml:space="preserve">Potrebno je pogledati </w:t>
      </w:r>
      <w:r w:rsidR="007D5C64" w:rsidRPr="00716B72">
        <w:rPr>
          <w:rStyle w:val="Strong"/>
          <w:b w:val="0"/>
          <w:sz w:val="22"/>
          <w:szCs w:val="22"/>
          <w:lang w:val="sr-Latn-RS"/>
        </w:rPr>
        <w:t xml:space="preserve">dokument </w:t>
      </w:r>
      <w:r w:rsidR="00951463" w:rsidRPr="00716B72">
        <w:rPr>
          <w:rStyle w:val="Strong"/>
          <w:b w:val="0"/>
          <w:sz w:val="22"/>
          <w:szCs w:val="22"/>
          <w:lang w:val="sr-Latn-RS"/>
        </w:rPr>
        <w:t>„</w:t>
      </w:r>
      <w:r w:rsidR="007D5C64" w:rsidRPr="00716B72">
        <w:rPr>
          <w:rStyle w:val="Strong"/>
          <w:b w:val="0"/>
          <w:sz w:val="22"/>
          <w:szCs w:val="22"/>
          <w:lang w:val="sr-Latn-RS"/>
        </w:rPr>
        <w:t>Obaveštenje ponuđačima</w:t>
      </w:r>
      <w:r w:rsidR="00951463" w:rsidRPr="00716B72">
        <w:rPr>
          <w:rStyle w:val="Strong"/>
          <w:b w:val="0"/>
          <w:sz w:val="22"/>
          <w:szCs w:val="22"/>
          <w:lang w:val="sr-Latn-RS"/>
        </w:rPr>
        <w:t>”</w:t>
      </w:r>
      <w:r w:rsidR="00F00137" w:rsidRPr="00716B72">
        <w:rPr>
          <w:rStyle w:val="Strong"/>
          <w:b w:val="0"/>
          <w:sz w:val="22"/>
          <w:szCs w:val="22"/>
          <w:lang w:val="sr-Latn-RS"/>
        </w:rPr>
        <w:t>,</w:t>
      </w:r>
      <w:r w:rsidR="007D5C64" w:rsidRPr="00716B72">
        <w:rPr>
          <w:rStyle w:val="Strong"/>
          <w:b w:val="0"/>
          <w:sz w:val="22"/>
          <w:szCs w:val="22"/>
          <w:lang w:val="sr-Latn-RS"/>
        </w:rPr>
        <w:t xml:space="preserve"> na internet stranici</w:t>
      </w:r>
      <w:r w:rsidR="00F00137" w:rsidRPr="00716B72">
        <w:rPr>
          <w:rStyle w:val="Strong"/>
          <w:b w:val="0"/>
          <w:sz w:val="22"/>
          <w:szCs w:val="22"/>
          <w:lang w:val="sr-Latn-RS"/>
        </w:rPr>
        <w:t xml:space="preserve"> </w:t>
      </w:r>
      <w:hyperlink r:id="rId8" w:history="1">
        <w:r w:rsidR="00844D93" w:rsidRPr="00716B72">
          <w:rPr>
            <w:rStyle w:val="Hyperlink"/>
            <w:sz w:val="22"/>
            <w:szCs w:val="22"/>
            <w:lang w:val="sr-Latn-RS"/>
          </w:rPr>
          <w:t>www.stat.gov.rs</w:t>
        </w:r>
      </w:hyperlink>
      <w:r w:rsidR="00844D93" w:rsidRPr="00716B72">
        <w:rPr>
          <w:rStyle w:val="Strong"/>
          <w:b w:val="0"/>
          <w:sz w:val="22"/>
          <w:szCs w:val="22"/>
          <w:lang w:val="sr-Latn-RS"/>
        </w:rPr>
        <w:t>,</w:t>
      </w:r>
      <w:r w:rsidR="007D5C64" w:rsidRPr="00716B72">
        <w:rPr>
          <w:rStyle w:val="Strong"/>
          <w:b w:val="0"/>
          <w:sz w:val="22"/>
          <w:szCs w:val="22"/>
          <w:lang w:val="sr-Latn-RS"/>
        </w:rPr>
        <w:t xml:space="preserve"> kao i</w:t>
      </w:r>
      <w:r w:rsidR="00844D93" w:rsidRPr="00716B72">
        <w:rPr>
          <w:rStyle w:val="Strong"/>
          <w:b w:val="0"/>
          <w:sz w:val="22"/>
          <w:szCs w:val="22"/>
          <w:lang w:val="sr-Latn-RS"/>
        </w:rPr>
        <w:t xml:space="preserve"> </w:t>
      </w:r>
      <w:r w:rsidR="007D5C64" w:rsidRPr="00716B72">
        <w:rPr>
          <w:rStyle w:val="Strong"/>
          <w:b w:val="0"/>
          <w:sz w:val="22"/>
          <w:szCs w:val="22"/>
          <w:lang w:val="sr-Latn-RS"/>
        </w:rPr>
        <w:t>OPŠIRNU NAJAVU TENDERA</w:t>
      </w:r>
    </w:p>
    <w:p w14:paraId="1F7F9083" w14:textId="5E558338" w:rsidR="006F5FD0" w:rsidRPr="00716B72" w:rsidRDefault="006F5FD0" w:rsidP="001C3A54">
      <w:pPr>
        <w:ind w:left="709"/>
        <w:jc w:val="both"/>
        <w:outlineLvl w:val="0"/>
        <w:rPr>
          <w:sz w:val="22"/>
          <w:szCs w:val="22"/>
          <w:lang w:val="sr-Latn-RS"/>
        </w:rPr>
      </w:pPr>
    </w:p>
    <w:p w14:paraId="7BD7BA1E" w14:textId="77777777" w:rsidR="006F5FD0" w:rsidRPr="00716B72" w:rsidRDefault="00F766D6">
      <w:pPr>
        <w:rPr>
          <w:sz w:val="22"/>
          <w:szCs w:val="22"/>
          <w:lang w:val="sr-Latn-RS"/>
        </w:rPr>
      </w:pPr>
      <w:r w:rsidRPr="00716B72">
        <w:rPr>
          <w:noProof/>
          <w:snapToGrid/>
          <w:sz w:val="22"/>
          <w:szCs w:val="22"/>
        </w:rPr>
        <mc:AlternateContent>
          <mc:Choice Requires="wps">
            <w:drawing>
              <wp:anchor distT="0" distB="0" distL="114300" distR="114300" simplePos="0" relativeHeight="251658240" behindDoc="0" locked="0" layoutInCell="0" allowOverlap="1" wp14:anchorId="0A7E1E86" wp14:editId="2365B50D">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9954F"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1E0C0A82" w14:textId="516A117F" w:rsidR="006F5FD0" w:rsidRPr="00716B72" w:rsidRDefault="00DE11C6">
      <w:pPr>
        <w:jc w:val="center"/>
        <w:rPr>
          <w:sz w:val="28"/>
          <w:szCs w:val="28"/>
          <w:lang w:val="sr-Latn-RS"/>
        </w:rPr>
      </w:pPr>
      <w:r w:rsidRPr="00716B72">
        <w:rPr>
          <w:rStyle w:val="Strong"/>
          <w:sz w:val="28"/>
          <w:szCs w:val="28"/>
          <w:lang w:val="sr-Latn-RS"/>
        </w:rPr>
        <w:lastRenderedPageBreak/>
        <w:t>KRITERIJUMI SELEKCIJE I DODELE</w:t>
      </w:r>
    </w:p>
    <w:p w14:paraId="4EFBEF92" w14:textId="5683E6CB" w:rsidR="006F5FD0" w:rsidRPr="00716B72" w:rsidRDefault="00626BBA" w:rsidP="00584BF4">
      <w:pPr>
        <w:ind w:left="709" w:hanging="349"/>
        <w:outlineLvl w:val="0"/>
        <w:rPr>
          <w:rStyle w:val="Strong"/>
          <w:sz w:val="22"/>
          <w:szCs w:val="22"/>
          <w:lang w:val="sr-Latn-RS"/>
        </w:rPr>
      </w:pPr>
      <w:r w:rsidRPr="00716B72">
        <w:rPr>
          <w:rStyle w:val="Strong"/>
          <w:sz w:val="22"/>
          <w:szCs w:val="22"/>
          <w:lang w:val="sr-Latn-RS"/>
        </w:rPr>
        <w:t>1</w:t>
      </w:r>
      <w:r w:rsidR="00290EBC" w:rsidRPr="00716B72">
        <w:rPr>
          <w:rStyle w:val="Strong"/>
          <w:sz w:val="22"/>
          <w:szCs w:val="22"/>
          <w:lang w:val="sr-Latn-RS"/>
        </w:rPr>
        <w:t>0</w:t>
      </w:r>
      <w:r w:rsidR="006F5FD0" w:rsidRPr="00716B72">
        <w:rPr>
          <w:rStyle w:val="Strong"/>
          <w:sz w:val="22"/>
          <w:szCs w:val="22"/>
          <w:lang w:val="sr-Latn-RS"/>
        </w:rPr>
        <w:t>.</w:t>
      </w:r>
      <w:r w:rsidR="00584BF4" w:rsidRPr="00716B72">
        <w:rPr>
          <w:rStyle w:val="Strong"/>
          <w:sz w:val="22"/>
          <w:szCs w:val="22"/>
          <w:lang w:val="sr-Latn-RS"/>
        </w:rPr>
        <w:tab/>
      </w:r>
      <w:r w:rsidR="00DE11C6" w:rsidRPr="00716B72">
        <w:rPr>
          <w:rStyle w:val="Strong"/>
          <w:sz w:val="22"/>
          <w:szCs w:val="22"/>
          <w:lang w:val="sr-Latn-RS"/>
        </w:rPr>
        <w:t>Kriterijumi selekcije</w:t>
      </w:r>
    </w:p>
    <w:p w14:paraId="5E3A0811" w14:textId="56D6883A" w:rsidR="00E453E1" w:rsidRPr="00716B72" w:rsidRDefault="00D549E0" w:rsidP="007A62B4">
      <w:pPr>
        <w:pStyle w:val="Blockquote"/>
        <w:ind w:left="709" w:right="0"/>
        <w:jc w:val="both"/>
        <w:rPr>
          <w:rStyle w:val="Hyperlink"/>
          <w:color w:val="auto"/>
          <w:sz w:val="22"/>
          <w:szCs w:val="22"/>
          <w:lang w:val="sr-Latn-RS"/>
        </w:rPr>
      </w:pPr>
      <w:r w:rsidRPr="00716B72">
        <w:rPr>
          <w:sz w:val="22"/>
          <w:szCs w:val="22"/>
          <w:lang w:val="sr-Latn-RS"/>
        </w:rPr>
        <w:t>Ekonomski, finansijski</w:t>
      </w:r>
      <w:r w:rsidR="00002D29" w:rsidRPr="00716B72">
        <w:rPr>
          <w:sz w:val="22"/>
          <w:szCs w:val="22"/>
          <w:lang w:val="sr-Latn-RS"/>
        </w:rPr>
        <w:t>,</w:t>
      </w:r>
      <w:r w:rsidRPr="00716B72">
        <w:rPr>
          <w:sz w:val="22"/>
          <w:szCs w:val="22"/>
          <w:lang w:val="sr-Latn-RS"/>
        </w:rPr>
        <w:t xml:space="preserve"> profesionalni i tehnički kapacitet ponuđača za izvršavanje</w:t>
      </w:r>
      <w:r w:rsidR="00DD543F" w:rsidRPr="00716B72">
        <w:rPr>
          <w:sz w:val="22"/>
          <w:szCs w:val="22"/>
          <w:lang w:val="sr-Latn-RS"/>
        </w:rPr>
        <w:t xml:space="preserve"> </w:t>
      </w:r>
      <w:r w:rsidRPr="00716B72">
        <w:rPr>
          <w:sz w:val="22"/>
          <w:szCs w:val="22"/>
          <w:lang w:val="sr-Latn-RS"/>
        </w:rPr>
        <w:t xml:space="preserve">ugovora daje se u nastavku u sklopu </w:t>
      </w:r>
      <w:r w:rsidR="00951463" w:rsidRPr="00716B72">
        <w:rPr>
          <w:sz w:val="22"/>
          <w:szCs w:val="22"/>
          <w:lang w:val="sr-Latn-RS"/>
        </w:rPr>
        <w:t>„</w:t>
      </w:r>
      <w:r w:rsidRPr="00716B72">
        <w:rPr>
          <w:sz w:val="22"/>
          <w:szCs w:val="22"/>
          <w:lang w:val="sr-Latn-RS"/>
        </w:rPr>
        <w:t>Obaveštenja ponuđačima</w:t>
      </w:r>
      <w:r w:rsidR="00951463" w:rsidRPr="00716B72">
        <w:rPr>
          <w:sz w:val="22"/>
          <w:szCs w:val="22"/>
          <w:lang w:val="sr-Latn-RS"/>
        </w:rPr>
        <w:t>”</w:t>
      </w:r>
      <w:r w:rsidR="007A60FC" w:rsidRPr="00716B72">
        <w:rPr>
          <w:rStyle w:val="Strong"/>
          <w:b w:val="0"/>
          <w:sz w:val="22"/>
          <w:szCs w:val="22"/>
          <w:lang w:val="sr-Latn-RS"/>
        </w:rPr>
        <w:t>,</w:t>
      </w:r>
      <w:r w:rsidRPr="00716B72">
        <w:rPr>
          <w:rStyle w:val="Strong"/>
          <w:b w:val="0"/>
          <w:sz w:val="22"/>
          <w:szCs w:val="22"/>
          <w:lang w:val="sr-Latn-RS"/>
        </w:rPr>
        <w:t xml:space="preserve"> na internet stranici</w:t>
      </w:r>
      <w:r w:rsidR="007A60FC" w:rsidRPr="00716B72">
        <w:rPr>
          <w:sz w:val="22"/>
          <w:szCs w:val="22"/>
          <w:lang w:val="sr-Latn-RS"/>
        </w:rPr>
        <w:t xml:space="preserve"> </w:t>
      </w:r>
      <w:hyperlink r:id="rId9" w:history="1">
        <w:r w:rsidR="007A62B4" w:rsidRPr="00716B72">
          <w:rPr>
            <w:rStyle w:val="Hyperlink"/>
            <w:sz w:val="22"/>
            <w:szCs w:val="22"/>
            <w:lang w:val="sr-Latn-RS"/>
          </w:rPr>
          <w:t>www.stat.gov.rs</w:t>
        </w:r>
      </w:hyperlink>
      <w:r w:rsidR="00844D93" w:rsidRPr="00716B72">
        <w:rPr>
          <w:rStyle w:val="Hyperlink"/>
          <w:sz w:val="22"/>
          <w:szCs w:val="22"/>
          <w:lang w:val="sr-Latn-RS"/>
        </w:rPr>
        <w:t xml:space="preserve">, </w:t>
      </w:r>
      <w:r w:rsidRPr="00716B72">
        <w:rPr>
          <w:rStyle w:val="Hyperlink"/>
          <w:sz w:val="22"/>
          <w:szCs w:val="22"/>
          <w:lang w:val="sr-Latn-RS"/>
        </w:rPr>
        <w:t>kao i</w:t>
      </w:r>
      <w:r w:rsidR="00E453E1" w:rsidRPr="00716B72">
        <w:rPr>
          <w:rStyle w:val="Hyperlink"/>
          <w:sz w:val="22"/>
          <w:szCs w:val="22"/>
          <w:lang w:val="sr-Latn-RS"/>
        </w:rPr>
        <w:t xml:space="preserve"> </w:t>
      </w:r>
      <w:r w:rsidRPr="00716B72">
        <w:rPr>
          <w:rStyle w:val="Hyperlink"/>
          <w:color w:val="auto"/>
          <w:sz w:val="22"/>
          <w:szCs w:val="22"/>
          <w:lang w:val="sr-Latn-RS"/>
        </w:rPr>
        <w:t>u OPŠIRNOJ NAJAVI TENDERA</w:t>
      </w:r>
    </w:p>
    <w:p w14:paraId="49656956" w14:textId="0C1FE74A" w:rsidR="007A62B4" w:rsidRPr="00716B72" w:rsidRDefault="00D549E0" w:rsidP="007A62B4">
      <w:pPr>
        <w:pStyle w:val="Blockquote"/>
        <w:ind w:left="709" w:right="0"/>
        <w:jc w:val="both"/>
        <w:rPr>
          <w:sz w:val="22"/>
          <w:szCs w:val="22"/>
          <w:lang w:val="sr-Latn-RS"/>
        </w:rPr>
      </w:pPr>
      <w:r w:rsidRPr="00716B72">
        <w:rPr>
          <w:sz w:val="22"/>
          <w:szCs w:val="22"/>
          <w:lang w:val="sr-Latn-RS"/>
        </w:rPr>
        <w:t>Sledeći kriterijumi selekcije važe za ponuđače</w:t>
      </w:r>
      <w:r w:rsidR="007A62B4" w:rsidRPr="00716B72">
        <w:rPr>
          <w:sz w:val="22"/>
          <w:szCs w:val="22"/>
          <w:lang w:val="sr-Latn-RS"/>
        </w:rPr>
        <w:t xml:space="preserve">. </w:t>
      </w:r>
      <w:r w:rsidR="003809C3" w:rsidRPr="00716B72">
        <w:rPr>
          <w:sz w:val="22"/>
          <w:szCs w:val="22"/>
          <w:lang w:val="sr-Latn-RS"/>
        </w:rPr>
        <w:t>U slučaju da ponudu podnosi konzorcijum</w:t>
      </w:r>
      <w:r w:rsidR="007A62B4" w:rsidRPr="00716B72">
        <w:rPr>
          <w:sz w:val="22"/>
          <w:szCs w:val="22"/>
          <w:lang w:val="sr-Latn-RS"/>
        </w:rPr>
        <w:t xml:space="preserve">, </w:t>
      </w:r>
      <w:r w:rsidR="003809C3" w:rsidRPr="00716B72">
        <w:rPr>
          <w:sz w:val="22"/>
          <w:szCs w:val="22"/>
          <w:lang w:val="sr-Latn-RS"/>
        </w:rPr>
        <w:t>ukoliko drugačije nije navedeno, ovi kriterijumi selekcije</w:t>
      </w:r>
      <w:r w:rsidR="007A62B4" w:rsidRPr="00716B72">
        <w:rPr>
          <w:sz w:val="22"/>
          <w:szCs w:val="22"/>
          <w:lang w:val="sr-Latn-RS"/>
        </w:rPr>
        <w:t xml:space="preserve"> </w:t>
      </w:r>
      <w:r w:rsidR="003809C3" w:rsidRPr="00716B72">
        <w:rPr>
          <w:sz w:val="22"/>
          <w:szCs w:val="22"/>
          <w:lang w:val="sr-Latn-RS"/>
        </w:rPr>
        <w:t>primenjuju se na konzorcijum kao celinu</w:t>
      </w:r>
      <w:r w:rsidR="007A62B4" w:rsidRPr="00716B72">
        <w:rPr>
          <w:sz w:val="22"/>
          <w:szCs w:val="22"/>
          <w:lang w:val="sr-Latn-RS"/>
        </w:rPr>
        <w:t xml:space="preserve">. </w:t>
      </w:r>
      <w:r w:rsidR="003809C3" w:rsidRPr="00716B72">
        <w:rPr>
          <w:sz w:val="22"/>
          <w:szCs w:val="22"/>
          <w:lang w:val="sr-Latn-RS"/>
        </w:rPr>
        <w:t>Ovi kriterijumi selekcije ne važe za fizička lica i jednočlana društva kada su podugovarači</w:t>
      </w:r>
      <w:r w:rsidR="007A62B4" w:rsidRPr="00716B72">
        <w:rPr>
          <w:sz w:val="22"/>
          <w:szCs w:val="22"/>
          <w:lang w:val="sr-Latn-RS"/>
        </w:rPr>
        <w:t>.</w:t>
      </w:r>
    </w:p>
    <w:p w14:paraId="5286DC9C" w14:textId="2C2061F4" w:rsidR="007A62B4" w:rsidRPr="00716B72" w:rsidRDefault="007A62B4" w:rsidP="007A62B4">
      <w:pPr>
        <w:pStyle w:val="Blockquote"/>
        <w:ind w:left="1134" w:right="0" w:hanging="284"/>
        <w:jc w:val="both"/>
        <w:rPr>
          <w:b/>
          <w:bCs/>
          <w:sz w:val="22"/>
          <w:szCs w:val="22"/>
          <w:lang w:val="sr-Latn-RS"/>
        </w:rPr>
      </w:pPr>
      <w:r w:rsidRPr="00716B72">
        <w:rPr>
          <w:b/>
          <w:sz w:val="22"/>
          <w:szCs w:val="22"/>
          <w:lang w:val="sr-Latn-RS"/>
        </w:rPr>
        <w:t>1)</w:t>
      </w:r>
      <w:r w:rsidRPr="00716B72">
        <w:rPr>
          <w:b/>
          <w:sz w:val="22"/>
          <w:szCs w:val="22"/>
          <w:lang w:val="sr-Latn-RS"/>
        </w:rPr>
        <w:tab/>
      </w:r>
      <w:r w:rsidR="003809C3" w:rsidRPr="00716B72">
        <w:rPr>
          <w:b/>
          <w:sz w:val="22"/>
          <w:szCs w:val="22"/>
          <w:u w:val="single"/>
          <w:lang w:val="sr-Latn-RS"/>
        </w:rPr>
        <w:t>Ekonomski i finansijski kapacitet kandidata</w:t>
      </w:r>
      <w:r w:rsidRPr="00716B72">
        <w:rPr>
          <w:b/>
          <w:sz w:val="22"/>
          <w:szCs w:val="22"/>
          <w:lang w:val="sr-Latn-RS"/>
        </w:rPr>
        <w:t xml:space="preserve"> (</w:t>
      </w:r>
      <w:r w:rsidR="00903EF5" w:rsidRPr="00716B72">
        <w:rPr>
          <w:sz w:val="22"/>
          <w:szCs w:val="22"/>
          <w:lang w:val="sr-Latn-RS"/>
        </w:rPr>
        <w:t>stavka br.</w:t>
      </w:r>
      <w:r w:rsidRPr="00716B72">
        <w:rPr>
          <w:sz w:val="22"/>
          <w:szCs w:val="22"/>
          <w:lang w:val="sr-Latn-RS"/>
        </w:rPr>
        <w:t xml:space="preserve"> </w:t>
      </w:r>
      <w:r w:rsidR="008713DD" w:rsidRPr="00716B72">
        <w:rPr>
          <w:sz w:val="22"/>
          <w:szCs w:val="22"/>
          <w:lang w:val="sr-Latn-RS"/>
        </w:rPr>
        <w:t>3</w:t>
      </w:r>
      <w:r w:rsidR="00903EF5" w:rsidRPr="00716B72">
        <w:rPr>
          <w:sz w:val="22"/>
          <w:szCs w:val="22"/>
          <w:lang w:val="sr-Latn-RS"/>
        </w:rPr>
        <w:t xml:space="preserve"> na obrascu prijave</w:t>
      </w:r>
      <w:r w:rsidR="0003342D" w:rsidRPr="00716B72">
        <w:rPr>
          <w:sz w:val="22"/>
          <w:szCs w:val="22"/>
          <w:lang w:val="sr-Latn-RS"/>
        </w:rPr>
        <w:t xml:space="preserve"> za tender</w:t>
      </w:r>
      <w:r w:rsidRPr="00716B72">
        <w:rPr>
          <w:sz w:val="22"/>
          <w:szCs w:val="22"/>
          <w:lang w:val="sr-Latn-RS"/>
        </w:rPr>
        <w:t xml:space="preserve">). </w:t>
      </w:r>
      <w:r w:rsidR="00903EF5" w:rsidRPr="00716B72">
        <w:rPr>
          <w:sz w:val="22"/>
          <w:szCs w:val="22"/>
          <w:lang w:val="sr-Latn-RS"/>
        </w:rPr>
        <w:t>Ukoliko je kandidat</w:t>
      </w:r>
      <w:r w:rsidRPr="00716B72">
        <w:rPr>
          <w:sz w:val="22"/>
          <w:szCs w:val="22"/>
          <w:lang w:val="sr-Latn-RS"/>
        </w:rPr>
        <w:t xml:space="preserve"> </w:t>
      </w:r>
      <w:r w:rsidR="00903EF5" w:rsidRPr="00716B72">
        <w:rPr>
          <w:sz w:val="22"/>
          <w:szCs w:val="22"/>
          <w:lang w:val="sr-Latn-RS"/>
        </w:rPr>
        <w:t>državni organ</w:t>
      </w:r>
      <w:r w:rsidRPr="00716B72">
        <w:rPr>
          <w:sz w:val="22"/>
          <w:szCs w:val="22"/>
          <w:lang w:val="sr-Latn-RS"/>
        </w:rPr>
        <w:t>,</w:t>
      </w:r>
      <w:r w:rsidR="00BE17AC" w:rsidRPr="00716B72">
        <w:rPr>
          <w:sz w:val="22"/>
          <w:szCs w:val="22"/>
          <w:lang w:val="sr-Latn-RS"/>
        </w:rPr>
        <w:t xml:space="preserve"> potrebno je dostaviti odgovarajuće podatke</w:t>
      </w:r>
      <w:r w:rsidRPr="00716B72">
        <w:rPr>
          <w:sz w:val="22"/>
          <w:szCs w:val="22"/>
          <w:lang w:val="sr-Latn-RS"/>
        </w:rPr>
        <w:t>.</w:t>
      </w:r>
      <w:r w:rsidR="00BE17AC" w:rsidRPr="00716B72">
        <w:rPr>
          <w:sz w:val="22"/>
          <w:szCs w:val="22"/>
          <w:lang w:val="sr-Latn-RS"/>
        </w:rPr>
        <w:t xml:space="preserve"> Referentni</w:t>
      </w:r>
      <w:r w:rsidRPr="00716B72">
        <w:rPr>
          <w:sz w:val="22"/>
          <w:szCs w:val="22"/>
          <w:lang w:val="sr-Latn-RS"/>
        </w:rPr>
        <w:t xml:space="preserve"> period</w:t>
      </w:r>
      <w:r w:rsidR="00BE17AC" w:rsidRPr="00716B72">
        <w:rPr>
          <w:sz w:val="22"/>
          <w:szCs w:val="22"/>
          <w:lang w:val="sr-Latn-RS"/>
        </w:rPr>
        <w:t xml:space="preserve"> koji se uzima u obzir </w:t>
      </w:r>
      <w:r w:rsidR="00BE17AC" w:rsidRPr="00716B72">
        <w:rPr>
          <w:b/>
          <w:bCs/>
          <w:sz w:val="22"/>
          <w:szCs w:val="22"/>
          <w:lang w:val="sr-Latn-RS"/>
        </w:rPr>
        <w:t xml:space="preserve">podrazumeva prethodne tri finansijske godine za koje su </w:t>
      </w:r>
      <w:r w:rsidR="0003342D" w:rsidRPr="00716B72">
        <w:rPr>
          <w:b/>
          <w:bCs/>
          <w:sz w:val="22"/>
          <w:szCs w:val="22"/>
          <w:lang w:val="sr-Latn-RS"/>
        </w:rPr>
        <w:t>računi</w:t>
      </w:r>
      <w:r w:rsidR="00BE17AC" w:rsidRPr="00716B72">
        <w:rPr>
          <w:b/>
          <w:bCs/>
          <w:sz w:val="22"/>
          <w:szCs w:val="22"/>
          <w:lang w:val="sr-Latn-RS"/>
        </w:rPr>
        <w:t xml:space="preserve"> zatvoreni</w:t>
      </w:r>
      <w:r w:rsidRPr="00716B72">
        <w:rPr>
          <w:b/>
          <w:bCs/>
          <w:sz w:val="22"/>
          <w:szCs w:val="22"/>
          <w:lang w:val="sr-Latn-RS"/>
        </w:rPr>
        <w:t>.</w:t>
      </w:r>
    </w:p>
    <w:p w14:paraId="1ACA3ABE" w14:textId="3AB9EE7F" w:rsidR="007A62B4" w:rsidRPr="00716B72" w:rsidRDefault="00BE17AC" w:rsidP="007A62B4">
      <w:pPr>
        <w:pStyle w:val="Blockquote"/>
        <w:tabs>
          <w:tab w:val="left" w:pos="284"/>
        </w:tabs>
        <w:ind w:left="1320" w:right="0"/>
        <w:jc w:val="both"/>
        <w:rPr>
          <w:sz w:val="22"/>
          <w:szCs w:val="22"/>
          <w:lang w:val="sr-Latn-RS"/>
        </w:rPr>
      </w:pPr>
      <w:r w:rsidRPr="00716B72">
        <w:rPr>
          <w:sz w:val="22"/>
          <w:szCs w:val="22"/>
          <w:lang w:val="sr-Latn-RS"/>
        </w:rPr>
        <w:t>Kriterijumi</w:t>
      </w:r>
      <w:r w:rsidR="007A62B4" w:rsidRPr="00716B72">
        <w:rPr>
          <w:sz w:val="22"/>
          <w:szCs w:val="22"/>
          <w:lang w:val="sr-Latn-RS"/>
        </w:rPr>
        <w:t xml:space="preserve"> </w:t>
      </w:r>
      <w:r w:rsidR="00BA12F5" w:rsidRPr="00716B72">
        <w:rPr>
          <w:sz w:val="22"/>
          <w:szCs w:val="22"/>
          <w:lang w:val="sr-Latn-RS"/>
        </w:rPr>
        <w:t>za pravna i fizička lica</w:t>
      </w:r>
      <w:r w:rsidR="007A62B4" w:rsidRPr="00716B72">
        <w:rPr>
          <w:sz w:val="22"/>
          <w:szCs w:val="22"/>
          <w:lang w:val="sr-Latn-RS"/>
        </w:rPr>
        <w:t xml:space="preserve">: </w:t>
      </w:r>
    </w:p>
    <w:p w14:paraId="5B3C5E58" w14:textId="19474965" w:rsidR="007A62B4" w:rsidRPr="00716B72" w:rsidRDefault="007A62B4" w:rsidP="007A62B4">
      <w:pPr>
        <w:pStyle w:val="Blockquote"/>
        <w:tabs>
          <w:tab w:val="left" w:pos="284"/>
        </w:tabs>
        <w:spacing w:before="0"/>
        <w:ind w:left="1320" w:right="0"/>
        <w:jc w:val="both"/>
        <w:rPr>
          <w:sz w:val="22"/>
          <w:szCs w:val="22"/>
          <w:lang w:val="sr-Latn-RS"/>
        </w:rPr>
      </w:pPr>
      <w:r w:rsidRPr="00716B72">
        <w:rPr>
          <w:sz w:val="22"/>
          <w:szCs w:val="22"/>
          <w:lang w:val="sr-Latn-RS"/>
        </w:rPr>
        <w:t>1</w:t>
      </w:r>
      <w:r w:rsidR="008D338E" w:rsidRPr="00716B72">
        <w:rPr>
          <w:sz w:val="22"/>
          <w:szCs w:val="22"/>
          <w:lang w:val="sr-Latn-RS"/>
        </w:rPr>
        <w:t>.</w:t>
      </w:r>
      <w:r w:rsidR="00BA12F5" w:rsidRPr="00716B72">
        <w:rPr>
          <w:sz w:val="22"/>
          <w:szCs w:val="22"/>
          <w:lang w:val="sr-Latn-RS"/>
        </w:rPr>
        <w:t xml:space="preserve"> </w:t>
      </w:r>
      <w:r w:rsidR="008D338E" w:rsidRPr="00716B72">
        <w:rPr>
          <w:sz w:val="22"/>
          <w:szCs w:val="22"/>
          <w:lang w:val="sr-Latn-RS"/>
        </w:rPr>
        <w:t>P</w:t>
      </w:r>
      <w:r w:rsidR="00BA12F5" w:rsidRPr="00716B72">
        <w:rPr>
          <w:sz w:val="22"/>
          <w:szCs w:val="22"/>
          <w:lang w:val="sr-Latn-RS"/>
        </w:rPr>
        <w:t>rosečni godišnji promet kandidata</w:t>
      </w:r>
      <w:r w:rsidRPr="00716B72">
        <w:rPr>
          <w:sz w:val="22"/>
          <w:szCs w:val="22"/>
          <w:lang w:val="sr-Latn-RS"/>
        </w:rPr>
        <w:t xml:space="preserve"> </w:t>
      </w:r>
      <w:r w:rsidR="008D338E" w:rsidRPr="00716B72">
        <w:rPr>
          <w:sz w:val="22"/>
          <w:szCs w:val="22"/>
          <w:lang w:val="sr-Latn-RS"/>
        </w:rPr>
        <w:t xml:space="preserve">mora biti najmanje 4.000.000,00 EUR </w:t>
      </w:r>
    </w:p>
    <w:p w14:paraId="35FC2F36" w14:textId="28D23EAD" w:rsidR="007A62B4" w:rsidRPr="00716B72" w:rsidRDefault="007A62B4" w:rsidP="007A62B4">
      <w:pPr>
        <w:pStyle w:val="Blockquote"/>
        <w:spacing w:before="0"/>
        <w:ind w:left="1320" w:right="0"/>
        <w:jc w:val="both"/>
        <w:rPr>
          <w:sz w:val="22"/>
          <w:szCs w:val="22"/>
          <w:lang w:val="sr-Latn-RS"/>
        </w:rPr>
      </w:pPr>
      <w:r w:rsidRPr="00716B72">
        <w:rPr>
          <w:sz w:val="22"/>
          <w:szCs w:val="22"/>
          <w:lang w:val="sr-Latn-RS"/>
        </w:rPr>
        <w:t>2</w:t>
      </w:r>
      <w:r w:rsidR="008D338E" w:rsidRPr="00716B72">
        <w:rPr>
          <w:sz w:val="22"/>
          <w:szCs w:val="22"/>
          <w:lang w:val="sr-Latn-RS"/>
        </w:rPr>
        <w:t>.</w:t>
      </w:r>
      <w:r w:rsidRPr="00716B72">
        <w:rPr>
          <w:sz w:val="22"/>
          <w:szCs w:val="22"/>
          <w:lang w:val="sr-Latn-RS"/>
        </w:rPr>
        <w:t xml:space="preserve"> </w:t>
      </w:r>
      <w:r w:rsidR="0003342D" w:rsidRPr="00716B72">
        <w:rPr>
          <w:sz w:val="22"/>
          <w:szCs w:val="22"/>
          <w:lang w:val="sr-Latn-RS"/>
        </w:rPr>
        <w:t>Tekući</w:t>
      </w:r>
      <w:r w:rsidRPr="00716B72">
        <w:rPr>
          <w:sz w:val="22"/>
          <w:szCs w:val="22"/>
          <w:lang w:val="sr-Latn-RS"/>
        </w:rPr>
        <w:t xml:space="preserve"> </w:t>
      </w:r>
      <w:r w:rsidR="0003342D" w:rsidRPr="00716B72">
        <w:rPr>
          <w:sz w:val="22"/>
          <w:szCs w:val="22"/>
          <w:lang w:val="sr-Latn-RS"/>
        </w:rPr>
        <w:t>koeficijent</w:t>
      </w:r>
      <w:r w:rsidRPr="00716B72">
        <w:rPr>
          <w:sz w:val="22"/>
          <w:szCs w:val="22"/>
          <w:lang w:val="sr-Latn-RS"/>
        </w:rPr>
        <w:t xml:space="preserve"> (</w:t>
      </w:r>
      <w:r w:rsidR="0003342D" w:rsidRPr="00716B72">
        <w:rPr>
          <w:sz w:val="22"/>
          <w:szCs w:val="22"/>
          <w:lang w:val="sr-Latn-RS"/>
        </w:rPr>
        <w:t>kratkotrajne imovine</w:t>
      </w:r>
      <w:r w:rsidRPr="00716B72">
        <w:rPr>
          <w:sz w:val="22"/>
          <w:szCs w:val="22"/>
          <w:lang w:val="sr-Latn-RS"/>
        </w:rPr>
        <w:t>/</w:t>
      </w:r>
      <w:r w:rsidR="0003342D" w:rsidRPr="00716B72">
        <w:rPr>
          <w:sz w:val="22"/>
          <w:szCs w:val="22"/>
          <w:lang w:val="sr-Latn-RS"/>
        </w:rPr>
        <w:t>tekućih obaveza</w:t>
      </w:r>
      <w:r w:rsidRPr="00716B72">
        <w:rPr>
          <w:sz w:val="22"/>
          <w:szCs w:val="22"/>
          <w:lang w:val="sr-Latn-RS"/>
        </w:rPr>
        <w:t xml:space="preserve">) </w:t>
      </w:r>
      <w:r w:rsidR="0003342D" w:rsidRPr="00716B72">
        <w:rPr>
          <w:sz w:val="22"/>
          <w:szCs w:val="22"/>
          <w:lang w:val="sr-Latn-RS"/>
        </w:rPr>
        <w:t>u prethodnoj godini tokom koje su računi zatvoreni</w:t>
      </w:r>
      <w:r w:rsidRPr="00716B72">
        <w:rPr>
          <w:sz w:val="22"/>
          <w:szCs w:val="22"/>
          <w:lang w:val="sr-Latn-RS"/>
        </w:rPr>
        <w:t xml:space="preserve"> </w:t>
      </w:r>
      <w:r w:rsidR="0003342D" w:rsidRPr="00716B72">
        <w:rPr>
          <w:sz w:val="22"/>
          <w:szCs w:val="22"/>
          <w:lang w:val="sr-Latn-RS"/>
        </w:rPr>
        <w:t>treba da bude najmanje</w:t>
      </w:r>
      <w:r w:rsidRPr="00716B72">
        <w:rPr>
          <w:sz w:val="22"/>
          <w:szCs w:val="22"/>
          <w:lang w:val="sr-Latn-RS"/>
        </w:rPr>
        <w:t xml:space="preserve"> 1.</w:t>
      </w:r>
      <w:r w:rsidRPr="00716B72" w:rsidDel="00795E5F">
        <w:rPr>
          <w:sz w:val="22"/>
          <w:szCs w:val="22"/>
          <w:lang w:val="sr-Latn-RS"/>
        </w:rPr>
        <w:t xml:space="preserve"> </w:t>
      </w:r>
      <w:r w:rsidR="0003342D" w:rsidRPr="00716B72">
        <w:rPr>
          <w:sz w:val="22"/>
          <w:szCs w:val="22"/>
          <w:lang w:val="sr-Latn-RS"/>
        </w:rPr>
        <w:t>U slučaju postojanja konzorcijuma, ovaj kriterijum treba da ispuni svaki član tog konzorcijuma.</w:t>
      </w:r>
    </w:p>
    <w:p w14:paraId="26ABEAE8" w14:textId="1EC0EFFF" w:rsidR="007A62B4" w:rsidRPr="00716B72" w:rsidRDefault="007A62B4" w:rsidP="007A62B4">
      <w:pPr>
        <w:pStyle w:val="Blockquote"/>
        <w:ind w:left="1134" w:right="0" w:hanging="284"/>
        <w:jc w:val="both"/>
        <w:rPr>
          <w:sz w:val="22"/>
          <w:szCs w:val="22"/>
          <w:lang w:val="sr-Latn-RS"/>
        </w:rPr>
      </w:pPr>
      <w:r w:rsidRPr="00716B72">
        <w:rPr>
          <w:b/>
          <w:sz w:val="22"/>
          <w:szCs w:val="22"/>
          <w:lang w:val="sr-Latn-RS"/>
        </w:rPr>
        <w:t>2)</w:t>
      </w:r>
      <w:r w:rsidRPr="00716B72">
        <w:rPr>
          <w:sz w:val="22"/>
          <w:szCs w:val="22"/>
          <w:lang w:val="sr-Latn-RS"/>
        </w:rPr>
        <w:tab/>
      </w:r>
      <w:r w:rsidR="0003342D" w:rsidRPr="00716B72">
        <w:rPr>
          <w:b/>
          <w:sz w:val="22"/>
          <w:szCs w:val="22"/>
          <w:u w:val="single"/>
          <w:lang w:val="sr-Latn-RS"/>
        </w:rPr>
        <w:t>Profesionalni kapacitet kandidata</w:t>
      </w:r>
      <w:r w:rsidRPr="00716B72">
        <w:rPr>
          <w:b/>
          <w:sz w:val="22"/>
          <w:szCs w:val="22"/>
          <w:lang w:val="sr-Latn-RS"/>
        </w:rPr>
        <w:t xml:space="preserve"> </w:t>
      </w:r>
      <w:r w:rsidRPr="00716B72">
        <w:rPr>
          <w:sz w:val="22"/>
          <w:szCs w:val="22"/>
          <w:lang w:val="sr-Latn-RS"/>
        </w:rPr>
        <w:t>(</w:t>
      </w:r>
      <w:r w:rsidR="0003342D" w:rsidRPr="00716B72">
        <w:rPr>
          <w:sz w:val="22"/>
          <w:szCs w:val="22"/>
          <w:lang w:val="sr-Latn-RS"/>
        </w:rPr>
        <w:t>stavke 4 i</w:t>
      </w:r>
      <w:r w:rsidRPr="00716B72">
        <w:rPr>
          <w:sz w:val="22"/>
          <w:szCs w:val="22"/>
          <w:lang w:val="sr-Latn-RS"/>
        </w:rPr>
        <w:t xml:space="preserve"> 5 </w:t>
      </w:r>
      <w:r w:rsidR="0003342D" w:rsidRPr="00716B72">
        <w:rPr>
          <w:sz w:val="22"/>
          <w:szCs w:val="22"/>
          <w:lang w:val="sr-Latn-RS"/>
        </w:rPr>
        <w:t>na obrascu prijave za tender i</w:t>
      </w:r>
      <w:r w:rsidR="006F2296" w:rsidRPr="00716B72">
        <w:rPr>
          <w:sz w:val="22"/>
          <w:szCs w:val="22"/>
          <w:lang w:val="sr-Latn-RS"/>
        </w:rPr>
        <w:t xml:space="preserve"> </w:t>
      </w:r>
      <w:r w:rsidR="0003342D" w:rsidRPr="00716B72">
        <w:rPr>
          <w:sz w:val="22"/>
          <w:szCs w:val="22"/>
          <w:lang w:val="sr-Latn-RS"/>
        </w:rPr>
        <w:t>obrascu slobodne forme</w:t>
      </w:r>
      <w:r w:rsidRPr="00716B72">
        <w:rPr>
          <w:sz w:val="22"/>
          <w:szCs w:val="22"/>
          <w:lang w:val="sr-Latn-RS"/>
        </w:rPr>
        <w:t>).</w:t>
      </w:r>
      <w:r w:rsidRPr="00716B72">
        <w:rPr>
          <w:color w:val="FF0000"/>
          <w:sz w:val="22"/>
          <w:szCs w:val="22"/>
          <w:lang w:val="sr-Latn-RS"/>
        </w:rPr>
        <w:t xml:space="preserve"> </w:t>
      </w:r>
      <w:r w:rsidR="0003342D" w:rsidRPr="00716B72">
        <w:rPr>
          <w:sz w:val="22"/>
          <w:szCs w:val="22"/>
          <w:lang w:val="sr-Latn-RS"/>
        </w:rPr>
        <w:t>Referentni</w:t>
      </w:r>
      <w:r w:rsidRPr="00716B72">
        <w:rPr>
          <w:sz w:val="22"/>
          <w:szCs w:val="22"/>
          <w:lang w:val="sr-Latn-RS"/>
        </w:rPr>
        <w:t xml:space="preserve"> period </w:t>
      </w:r>
      <w:r w:rsidR="0003342D" w:rsidRPr="00716B72">
        <w:rPr>
          <w:sz w:val="22"/>
          <w:szCs w:val="22"/>
          <w:lang w:val="sr-Latn-RS"/>
        </w:rPr>
        <w:t>koji se uzima u obzir podrazumeva poslednje tri godine</w:t>
      </w:r>
      <w:r w:rsidRPr="00716B72">
        <w:rPr>
          <w:sz w:val="22"/>
          <w:szCs w:val="22"/>
          <w:lang w:val="sr-Latn-RS"/>
        </w:rPr>
        <w:t xml:space="preserve"> pre</w:t>
      </w:r>
      <w:r w:rsidR="0030622A" w:rsidRPr="00716B72">
        <w:rPr>
          <w:sz w:val="22"/>
          <w:szCs w:val="22"/>
          <w:lang w:val="sr-Latn-RS"/>
        </w:rPr>
        <w:t>d</w:t>
      </w:r>
      <w:r w:rsidR="0003342D" w:rsidRPr="00716B72">
        <w:rPr>
          <w:sz w:val="22"/>
          <w:szCs w:val="22"/>
          <w:lang w:val="sr-Latn-RS"/>
        </w:rPr>
        <w:t xml:space="preserve"> </w:t>
      </w:r>
      <w:r w:rsidR="0030622A" w:rsidRPr="00716B72">
        <w:rPr>
          <w:sz w:val="22"/>
          <w:szCs w:val="22"/>
          <w:lang w:val="sr-Latn-RS"/>
        </w:rPr>
        <w:t xml:space="preserve">istek </w:t>
      </w:r>
      <w:r w:rsidR="0003342D" w:rsidRPr="00716B72">
        <w:rPr>
          <w:sz w:val="22"/>
          <w:szCs w:val="22"/>
          <w:lang w:val="sr-Latn-RS"/>
        </w:rPr>
        <w:t>roka za podnošenje ponude</w:t>
      </w:r>
      <w:r w:rsidRPr="00716B72">
        <w:rPr>
          <w:sz w:val="22"/>
          <w:szCs w:val="22"/>
          <w:lang w:val="sr-Latn-RS"/>
        </w:rPr>
        <w:t>.</w:t>
      </w:r>
    </w:p>
    <w:p w14:paraId="2C5F9A47" w14:textId="32EAD4E6" w:rsidR="007A62B4" w:rsidRPr="00716B72" w:rsidRDefault="0003342D" w:rsidP="007A62B4">
      <w:pPr>
        <w:pStyle w:val="Blockquote"/>
        <w:tabs>
          <w:tab w:val="left" w:pos="284"/>
        </w:tabs>
        <w:ind w:left="1341" w:right="26"/>
        <w:jc w:val="both"/>
        <w:rPr>
          <w:sz w:val="22"/>
          <w:szCs w:val="22"/>
          <w:lang w:val="sr-Latn-RS"/>
        </w:rPr>
      </w:pPr>
      <w:r w:rsidRPr="00716B72">
        <w:rPr>
          <w:sz w:val="22"/>
          <w:szCs w:val="22"/>
          <w:lang w:val="sr-Latn-RS"/>
        </w:rPr>
        <w:t>Kriterijumi za pravna i fizička lica</w:t>
      </w:r>
      <w:r w:rsidR="007A62B4" w:rsidRPr="00716B72">
        <w:rPr>
          <w:sz w:val="22"/>
          <w:szCs w:val="22"/>
          <w:lang w:val="sr-Latn-RS"/>
        </w:rPr>
        <w:t xml:space="preserve">: </w:t>
      </w:r>
      <w:r w:rsidR="007A62B4" w:rsidRPr="00716B72" w:rsidDel="006C0EB6">
        <w:rPr>
          <w:sz w:val="22"/>
          <w:szCs w:val="22"/>
          <w:lang w:val="sr-Latn-RS"/>
        </w:rPr>
        <w:t xml:space="preserve"> </w:t>
      </w:r>
    </w:p>
    <w:p w14:paraId="6AAE6105" w14:textId="4733FAC8" w:rsidR="007A62B4" w:rsidRPr="00716B72" w:rsidRDefault="005A4A4A" w:rsidP="007A62B4">
      <w:pPr>
        <w:pStyle w:val="Blockquote"/>
        <w:numPr>
          <w:ilvl w:val="0"/>
          <w:numId w:val="45"/>
        </w:numPr>
        <w:spacing w:before="0"/>
        <w:ind w:right="26"/>
        <w:jc w:val="both"/>
        <w:rPr>
          <w:sz w:val="22"/>
          <w:szCs w:val="22"/>
          <w:lang w:val="sr-Latn-RS"/>
        </w:rPr>
      </w:pPr>
      <w:r w:rsidRPr="00716B72">
        <w:rPr>
          <w:sz w:val="22"/>
          <w:szCs w:val="22"/>
          <w:lang w:val="sr-Latn-RS"/>
        </w:rPr>
        <w:t>Posedovanje licence</w:t>
      </w:r>
      <w:r w:rsidR="007A62B4" w:rsidRPr="00716B72">
        <w:rPr>
          <w:sz w:val="22"/>
          <w:szCs w:val="22"/>
          <w:lang w:val="sr-Latn-RS"/>
        </w:rPr>
        <w:t xml:space="preserve"> </w:t>
      </w:r>
      <w:r w:rsidRPr="00716B72">
        <w:rPr>
          <w:sz w:val="22"/>
          <w:szCs w:val="22"/>
          <w:lang w:val="sr-Latn-RS"/>
        </w:rPr>
        <w:t xml:space="preserve">organizatora putovanja za usluge organizovanja putovanja i događaja. OTP licencu izdaje Agencija za privredne </w:t>
      </w:r>
      <w:r w:rsidR="00820D04" w:rsidRPr="00716B72">
        <w:rPr>
          <w:sz w:val="22"/>
          <w:szCs w:val="22"/>
          <w:lang w:val="sr-Latn-RS"/>
        </w:rPr>
        <w:t>regist</w:t>
      </w:r>
      <w:r w:rsidR="005B4EF4">
        <w:rPr>
          <w:sz w:val="22"/>
          <w:szCs w:val="22"/>
          <w:lang w:val="sr-Latn-RS"/>
        </w:rPr>
        <w:t>re</w:t>
      </w:r>
      <w:r w:rsidR="00820D04" w:rsidRPr="00716B72">
        <w:rPr>
          <w:sz w:val="22"/>
          <w:szCs w:val="22"/>
          <w:lang w:val="sr-Latn-RS"/>
        </w:rPr>
        <w:t>;</w:t>
      </w:r>
      <w:r w:rsidR="007A62B4" w:rsidRPr="00716B72">
        <w:rPr>
          <w:sz w:val="22"/>
          <w:szCs w:val="22"/>
          <w:lang w:val="sr-Latn-RS"/>
        </w:rPr>
        <w:t xml:space="preserve"> </w:t>
      </w:r>
    </w:p>
    <w:p w14:paraId="3ECCE4BE" w14:textId="61036DDA" w:rsidR="007A62B4" w:rsidRPr="00716B72" w:rsidRDefault="005A4A4A" w:rsidP="007A62B4">
      <w:pPr>
        <w:pStyle w:val="Blockquote"/>
        <w:numPr>
          <w:ilvl w:val="0"/>
          <w:numId w:val="45"/>
        </w:numPr>
        <w:spacing w:before="0"/>
        <w:ind w:right="26"/>
        <w:jc w:val="both"/>
        <w:rPr>
          <w:sz w:val="22"/>
          <w:szCs w:val="22"/>
          <w:lang w:val="sr-Latn-RS"/>
        </w:rPr>
      </w:pPr>
      <w:r w:rsidRPr="00716B72">
        <w:rPr>
          <w:sz w:val="22"/>
          <w:szCs w:val="22"/>
          <w:lang w:val="sr-Latn-RS"/>
        </w:rPr>
        <w:t>Posedovanje odgovarajućeg sertifikata u odnosu na ovaj ugovor</w:t>
      </w:r>
      <w:r w:rsidR="007A62B4" w:rsidRPr="00716B72">
        <w:rPr>
          <w:sz w:val="22"/>
          <w:szCs w:val="22"/>
          <w:lang w:val="sr-Latn-RS"/>
        </w:rPr>
        <w:t xml:space="preserve">, </w:t>
      </w:r>
      <w:r w:rsidRPr="00716B72">
        <w:rPr>
          <w:sz w:val="22"/>
          <w:szCs w:val="22"/>
          <w:lang w:val="sr-Latn-RS"/>
        </w:rPr>
        <w:t>na primer</w:t>
      </w:r>
      <w:r w:rsidR="007A62B4" w:rsidRPr="00716B72">
        <w:rPr>
          <w:sz w:val="22"/>
          <w:szCs w:val="22"/>
          <w:lang w:val="sr-Latn-RS"/>
        </w:rPr>
        <w:t xml:space="preserve"> ISO 9001:2015 </w:t>
      </w:r>
      <w:r w:rsidRPr="00716B72">
        <w:rPr>
          <w:sz w:val="22"/>
          <w:szCs w:val="22"/>
          <w:lang w:val="sr-Latn-RS"/>
        </w:rPr>
        <w:t>standarda za upravljanje kvalitetom usluga za organizovanje putovanja i događaja, ISO 14001:2015 standarda za upravljanje životnom sredinom u organizovanju događaja i putovanja</w:t>
      </w:r>
      <w:r w:rsidR="00820D04" w:rsidRPr="00716B72">
        <w:rPr>
          <w:sz w:val="22"/>
          <w:szCs w:val="22"/>
          <w:lang w:val="sr-Latn-RS"/>
        </w:rPr>
        <w:t>;</w:t>
      </w:r>
      <w:r w:rsidR="007A62B4" w:rsidRPr="00716B72">
        <w:rPr>
          <w:sz w:val="22"/>
          <w:szCs w:val="22"/>
          <w:lang w:val="sr-Latn-RS"/>
        </w:rPr>
        <w:t xml:space="preserve"> </w:t>
      </w:r>
    </w:p>
    <w:p w14:paraId="55702464" w14:textId="4B8F0CF8" w:rsidR="007A62B4" w:rsidRPr="00716B72" w:rsidRDefault="005A4A4A" w:rsidP="007A62B4">
      <w:pPr>
        <w:pStyle w:val="Blockquote"/>
        <w:numPr>
          <w:ilvl w:val="0"/>
          <w:numId w:val="45"/>
        </w:numPr>
        <w:spacing w:before="0"/>
        <w:ind w:right="26"/>
        <w:jc w:val="both"/>
        <w:rPr>
          <w:sz w:val="22"/>
          <w:szCs w:val="22"/>
          <w:lang w:val="sr-Latn-RS"/>
        </w:rPr>
      </w:pPr>
      <w:r w:rsidRPr="00716B72">
        <w:rPr>
          <w:sz w:val="22"/>
          <w:szCs w:val="22"/>
          <w:lang w:val="sr-Latn-RS"/>
        </w:rPr>
        <w:t>Kvalifikovani kandidat treba da bude član najmanje jedne međunarodne mreže turističkih agencija kao što su</w:t>
      </w:r>
      <w:r w:rsidR="007A62B4" w:rsidRPr="00716B72">
        <w:rPr>
          <w:sz w:val="22"/>
          <w:szCs w:val="22"/>
          <w:lang w:val="sr-Latn-RS"/>
        </w:rPr>
        <w:t xml:space="preserve"> ATG</w:t>
      </w:r>
      <w:r w:rsidR="005F4B16" w:rsidRPr="00716B72">
        <w:rPr>
          <w:sz w:val="22"/>
          <w:szCs w:val="22"/>
          <w:lang w:val="sr-Latn-RS"/>
        </w:rPr>
        <w:t>, Lufthansa City Centre, AMEX ili</w:t>
      </w:r>
      <w:r w:rsidR="007A62B4" w:rsidRPr="00716B72">
        <w:rPr>
          <w:sz w:val="22"/>
          <w:szCs w:val="22"/>
          <w:lang w:val="sr-Latn-RS"/>
        </w:rPr>
        <w:t xml:space="preserve"> CWG</w:t>
      </w:r>
      <w:r w:rsidR="005F4B16" w:rsidRPr="00716B72">
        <w:rPr>
          <w:sz w:val="22"/>
          <w:szCs w:val="22"/>
          <w:lang w:val="sr-Latn-RS"/>
        </w:rPr>
        <w:t>.</w:t>
      </w:r>
    </w:p>
    <w:p w14:paraId="4A30E239" w14:textId="30289F8D" w:rsidR="007A62B4" w:rsidRPr="00716B72" w:rsidRDefault="00820D04" w:rsidP="007A62B4">
      <w:pPr>
        <w:pStyle w:val="Blockquote"/>
        <w:numPr>
          <w:ilvl w:val="0"/>
          <w:numId w:val="45"/>
        </w:numPr>
        <w:spacing w:before="0"/>
        <w:ind w:right="26"/>
        <w:jc w:val="both"/>
        <w:rPr>
          <w:sz w:val="22"/>
          <w:szCs w:val="22"/>
          <w:lang w:val="sr-Latn-RS"/>
        </w:rPr>
      </w:pPr>
      <w:r w:rsidRPr="00716B72">
        <w:rPr>
          <w:sz w:val="22"/>
          <w:szCs w:val="22"/>
          <w:lang w:val="sr-Latn-RS"/>
        </w:rPr>
        <w:t>Posedovanje sistema naplate putem internet</w:t>
      </w:r>
      <w:r w:rsidR="005B4EF4">
        <w:rPr>
          <w:sz w:val="22"/>
          <w:szCs w:val="22"/>
          <w:lang w:val="sr-Latn-RS"/>
        </w:rPr>
        <w:t>a</w:t>
      </w:r>
      <w:r w:rsidRPr="00716B72">
        <w:rPr>
          <w:sz w:val="22"/>
          <w:szCs w:val="22"/>
          <w:lang w:val="sr-Latn-RS"/>
        </w:rPr>
        <w:t xml:space="preserve"> koji važi za sve platne kartice, priznatog u Republici Srbiji, uz primenu</w:t>
      </w:r>
      <w:r w:rsidR="007A62B4" w:rsidRPr="00716B72">
        <w:rPr>
          <w:sz w:val="22"/>
          <w:szCs w:val="22"/>
          <w:lang w:val="sr-Latn-RS"/>
        </w:rPr>
        <w:t xml:space="preserve"> GDPR </w:t>
      </w:r>
      <w:r w:rsidRPr="00716B72">
        <w:rPr>
          <w:sz w:val="22"/>
          <w:szCs w:val="22"/>
          <w:lang w:val="sr-Latn-RS"/>
        </w:rPr>
        <w:t>pravila i bezbednog beskontaktnog plaćanja;</w:t>
      </w:r>
    </w:p>
    <w:p w14:paraId="50639300" w14:textId="496FB45A" w:rsidR="007A62B4" w:rsidRPr="00716B72" w:rsidRDefault="00820D04" w:rsidP="007A62B4">
      <w:pPr>
        <w:pStyle w:val="Blockquote"/>
        <w:numPr>
          <w:ilvl w:val="0"/>
          <w:numId w:val="45"/>
        </w:numPr>
        <w:spacing w:before="0"/>
        <w:ind w:right="26"/>
        <w:jc w:val="both"/>
        <w:rPr>
          <w:sz w:val="22"/>
          <w:szCs w:val="22"/>
          <w:lang w:val="sr-Latn-RS"/>
        </w:rPr>
      </w:pPr>
      <w:r w:rsidRPr="00716B72">
        <w:rPr>
          <w:sz w:val="22"/>
          <w:szCs w:val="22"/>
          <w:lang w:val="sr-Latn-RS"/>
        </w:rPr>
        <w:t>Posedovanje online platforme za sprovođenje obuka u virtuelnom okruženju i sopstveni virtue</w:t>
      </w:r>
      <w:r w:rsidR="007A62B4" w:rsidRPr="00716B72">
        <w:rPr>
          <w:sz w:val="22"/>
          <w:szCs w:val="22"/>
          <w:lang w:val="sr-Latn-RS"/>
        </w:rPr>
        <w:t>l</w:t>
      </w:r>
      <w:r w:rsidRPr="00716B72">
        <w:rPr>
          <w:sz w:val="22"/>
          <w:szCs w:val="22"/>
          <w:lang w:val="sr-Latn-RS"/>
        </w:rPr>
        <w:t>ni</w:t>
      </w:r>
      <w:r w:rsidR="007A62B4" w:rsidRPr="00716B72">
        <w:rPr>
          <w:sz w:val="22"/>
          <w:szCs w:val="22"/>
          <w:lang w:val="sr-Latn-RS"/>
        </w:rPr>
        <w:t xml:space="preserve"> studio</w:t>
      </w:r>
      <w:r w:rsidRPr="00716B72">
        <w:rPr>
          <w:sz w:val="22"/>
          <w:szCs w:val="22"/>
          <w:lang w:val="sr-Latn-RS"/>
        </w:rPr>
        <w:t xml:space="preserve"> ukoliko događaji ne mogu da se održe na predviđenoj lokaciji usled pandemije;</w:t>
      </w:r>
    </w:p>
    <w:p w14:paraId="170B4F3A" w14:textId="4D379AD3" w:rsidR="007A62B4" w:rsidRPr="00716B72" w:rsidRDefault="00820D04" w:rsidP="007A62B4">
      <w:pPr>
        <w:pStyle w:val="Blockquote"/>
        <w:numPr>
          <w:ilvl w:val="0"/>
          <w:numId w:val="45"/>
        </w:numPr>
        <w:spacing w:before="0"/>
        <w:ind w:right="26"/>
        <w:jc w:val="both"/>
        <w:rPr>
          <w:sz w:val="22"/>
          <w:szCs w:val="22"/>
          <w:lang w:val="sr-Latn-RS"/>
        </w:rPr>
      </w:pPr>
      <w:r w:rsidRPr="00716B72">
        <w:rPr>
          <w:sz w:val="22"/>
          <w:szCs w:val="22"/>
          <w:lang w:val="sr-Latn-RS"/>
        </w:rPr>
        <w:t>Član</w:t>
      </w:r>
      <w:r w:rsidR="007A62B4" w:rsidRPr="00716B72">
        <w:rPr>
          <w:sz w:val="22"/>
          <w:szCs w:val="22"/>
          <w:lang w:val="sr-Latn-RS"/>
        </w:rPr>
        <w:t xml:space="preserve"> IATA (</w:t>
      </w:r>
      <w:r w:rsidRPr="00716B72">
        <w:rPr>
          <w:sz w:val="22"/>
          <w:szCs w:val="22"/>
          <w:lang w:val="sr-Latn-RS"/>
        </w:rPr>
        <w:t xml:space="preserve">Međunarodno </w:t>
      </w:r>
      <w:r w:rsidR="00601FB5">
        <w:rPr>
          <w:sz w:val="22"/>
          <w:szCs w:val="22"/>
          <w:lang w:val="sr-Latn-RS"/>
        </w:rPr>
        <w:t>putnička asocijacija</w:t>
      </w:r>
      <w:r w:rsidR="00601FB5">
        <w:rPr>
          <w:sz w:val="22"/>
          <w:szCs w:val="22"/>
          <w:lang w:val="en-GB"/>
        </w:rPr>
        <w:t xml:space="preserve"> </w:t>
      </w:r>
      <w:r w:rsidRPr="00716B72">
        <w:rPr>
          <w:sz w:val="22"/>
          <w:szCs w:val="22"/>
          <w:lang w:val="sr-Latn-RS"/>
        </w:rPr>
        <w:t>i</w:t>
      </w:r>
      <w:r w:rsidR="007A62B4" w:rsidRPr="00716B72">
        <w:rPr>
          <w:sz w:val="22"/>
          <w:szCs w:val="22"/>
          <w:lang w:val="sr-Latn-RS"/>
        </w:rPr>
        <w:t xml:space="preserve"> ICCA (</w:t>
      </w:r>
      <w:r w:rsidRPr="00716B72">
        <w:rPr>
          <w:sz w:val="22"/>
          <w:szCs w:val="22"/>
          <w:lang w:val="sr-Latn-RS"/>
        </w:rPr>
        <w:t>Međunarodna asocijacija za kongrese i konferencije</w:t>
      </w:r>
      <w:r w:rsidR="007A62B4" w:rsidRPr="00716B72">
        <w:rPr>
          <w:sz w:val="22"/>
          <w:szCs w:val="22"/>
          <w:lang w:val="sr-Latn-RS"/>
        </w:rPr>
        <w:t>)</w:t>
      </w:r>
      <w:r w:rsidRPr="00716B72">
        <w:rPr>
          <w:sz w:val="22"/>
          <w:szCs w:val="22"/>
          <w:lang w:val="sr-Latn-RS"/>
        </w:rPr>
        <w:t>;</w:t>
      </w:r>
    </w:p>
    <w:p w14:paraId="27EB30F3" w14:textId="4B631AB2" w:rsidR="007A62B4" w:rsidRPr="00716B72" w:rsidRDefault="0030622A" w:rsidP="007A62B4">
      <w:pPr>
        <w:pStyle w:val="Blockquote"/>
        <w:numPr>
          <w:ilvl w:val="0"/>
          <w:numId w:val="45"/>
        </w:numPr>
        <w:spacing w:before="0"/>
        <w:ind w:right="26"/>
        <w:jc w:val="both"/>
        <w:rPr>
          <w:sz w:val="22"/>
          <w:szCs w:val="22"/>
          <w:lang w:val="sr-Latn-RS"/>
        </w:rPr>
      </w:pPr>
      <w:r w:rsidRPr="00716B72">
        <w:rPr>
          <w:sz w:val="22"/>
          <w:szCs w:val="22"/>
          <w:lang w:val="sr-Latn-RS"/>
        </w:rPr>
        <w:t>Najmanje</w:t>
      </w:r>
      <w:r w:rsidR="007A62B4" w:rsidRPr="00716B72">
        <w:rPr>
          <w:sz w:val="22"/>
          <w:szCs w:val="22"/>
          <w:lang w:val="sr-Latn-RS"/>
        </w:rPr>
        <w:t xml:space="preserve"> 3 </w:t>
      </w:r>
      <w:r w:rsidRPr="00716B72">
        <w:rPr>
          <w:sz w:val="22"/>
          <w:szCs w:val="22"/>
          <w:lang w:val="sr-Latn-RS"/>
        </w:rPr>
        <w:t>stručnjaka</w:t>
      </w:r>
      <w:r w:rsidR="007A62B4" w:rsidRPr="00716B72">
        <w:rPr>
          <w:sz w:val="22"/>
          <w:szCs w:val="22"/>
          <w:lang w:val="sr-Latn-RS"/>
        </w:rPr>
        <w:t xml:space="preserve"> </w:t>
      </w:r>
      <w:r w:rsidRPr="00716B72">
        <w:rPr>
          <w:sz w:val="22"/>
          <w:szCs w:val="22"/>
          <w:lang w:val="sr-Latn-RS"/>
        </w:rPr>
        <w:t xml:space="preserve">na ovom ugovoru i </w:t>
      </w:r>
      <w:r w:rsidR="007A62B4" w:rsidRPr="00716B72">
        <w:rPr>
          <w:sz w:val="22"/>
          <w:szCs w:val="22"/>
          <w:lang w:val="sr-Latn-RS"/>
        </w:rPr>
        <w:t>20</w:t>
      </w:r>
      <w:r w:rsidRPr="00716B72">
        <w:rPr>
          <w:sz w:val="22"/>
          <w:szCs w:val="22"/>
          <w:lang w:val="sr-Latn-RS"/>
        </w:rPr>
        <w:t xml:space="preserve"> zaposlenih kod kandidata iz oblasti koje se odnose na ovaj ugovor.</w:t>
      </w:r>
    </w:p>
    <w:p w14:paraId="127E9EBC" w14:textId="77777777" w:rsidR="007A62B4" w:rsidRPr="00716B72" w:rsidRDefault="007A62B4" w:rsidP="007A62B4">
      <w:pPr>
        <w:pStyle w:val="Blockquote"/>
        <w:spacing w:before="0"/>
        <w:ind w:left="0" w:right="26"/>
        <w:jc w:val="both"/>
        <w:rPr>
          <w:sz w:val="22"/>
          <w:szCs w:val="22"/>
          <w:lang w:val="sr-Latn-RS"/>
        </w:rPr>
      </w:pPr>
    </w:p>
    <w:p w14:paraId="1E9C4613" w14:textId="34C5A238" w:rsidR="007A62B4" w:rsidRPr="00716B72" w:rsidRDefault="007A62B4" w:rsidP="007A62B4">
      <w:pPr>
        <w:pStyle w:val="Blockquote"/>
        <w:ind w:left="1134" w:right="26" w:hanging="284"/>
        <w:jc w:val="both"/>
        <w:rPr>
          <w:sz w:val="22"/>
          <w:szCs w:val="22"/>
          <w:lang w:val="sr-Latn-RS"/>
        </w:rPr>
      </w:pPr>
      <w:r w:rsidRPr="00716B72">
        <w:rPr>
          <w:b/>
          <w:sz w:val="22"/>
          <w:szCs w:val="22"/>
          <w:lang w:val="sr-Latn-RS"/>
        </w:rPr>
        <w:t>3)</w:t>
      </w:r>
      <w:r w:rsidRPr="00716B72">
        <w:rPr>
          <w:b/>
          <w:sz w:val="22"/>
          <w:szCs w:val="22"/>
          <w:lang w:val="sr-Latn-RS"/>
        </w:rPr>
        <w:tab/>
      </w:r>
      <w:r w:rsidR="0030622A" w:rsidRPr="00716B72">
        <w:rPr>
          <w:b/>
          <w:sz w:val="22"/>
          <w:szCs w:val="22"/>
          <w:u w:val="single"/>
          <w:lang w:val="sr-Latn-RS"/>
        </w:rPr>
        <w:t>Tehnički kapacitet kandidata</w:t>
      </w:r>
      <w:r w:rsidRPr="00716B72">
        <w:rPr>
          <w:b/>
          <w:sz w:val="22"/>
          <w:szCs w:val="22"/>
          <w:u w:val="single"/>
          <w:lang w:val="sr-Latn-RS"/>
        </w:rPr>
        <w:t xml:space="preserve"> </w:t>
      </w:r>
      <w:r w:rsidR="006F2296" w:rsidRPr="00716B72">
        <w:rPr>
          <w:sz w:val="22"/>
          <w:szCs w:val="22"/>
          <w:lang w:val="sr-Latn-RS"/>
        </w:rPr>
        <w:t>(</w:t>
      </w:r>
      <w:r w:rsidR="0030622A" w:rsidRPr="00716B72">
        <w:rPr>
          <w:sz w:val="22"/>
          <w:szCs w:val="22"/>
          <w:lang w:val="sr-Latn-RS"/>
        </w:rPr>
        <w:t>stavka br. 6 na prijavi za tender</w:t>
      </w:r>
      <w:r w:rsidR="006F2296" w:rsidRPr="00716B72">
        <w:rPr>
          <w:sz w:val="22"/>
          <w:szCs w:val="22"/>
          <w:lang w:val="sr-Latn-RS"/>
        </w:rPr>
        <w:t>).</w:t>
      </w:r>
      <w:r w:rsidR="0030622A" w:rsidRPr="00716B72">
        <w:rPr>
          <w:sz w:val="22"/>
          <w:szCs w:val="22"/>
          <w:lang w:val="sr-Latn-RS"/>
        </w:rPr>
        <w:t xml:space="preserve"> Referentni</w:t>
      </w:r>
      <w:r w:rsidRPr="00716B72">
        <w:rPr>
          <w:sz w:val="22"/>
          <w:szCs w:val="22"/>
          <w:lang w:val="sr-Latn-RS"/>
        </w:rPr>
        <w:t xml:space="preserve"> period</w:t>
      </w:r>
      <w:r w:rsidR="0030622A" w:rsidRPr="00716B72">
        <w:rPr>
          <w:sz w:val="22"/>
          <w:szCs w:val="22"/>
          <w:lang w:val="sr-Latn-RS"/>
        </w:rPr>
        <w:t xml:space="preserve"> koji se uzima u obzir podrazumeva poslednje tri godine</w:t>
      </w:r>
      <w:r w:rsidRPr="00716B72">
        <w:rPr>
          <w:sz w:val="22"/>
          <w:szCs w:val="22"/>
          <w:lang w:val="sr-Latn-RS"/>
        </w:rPr>
        <w:t xml:space="preserve"> </w:t>
      </w:r>
      <w:r w:rsidR="0030622A" w:rsidRPr="00716B72">
        <w:rPr>
          <w:sz w:val="22"/>
          <w:szCs w:val="22"/>
          <w:lang w:val="sr-Latn-RS"/>
        </w:rPr>
        <w:t>pred istek roka za podnošenje ponude</w:t>
      </w:r>
      <w:r w:rsidRPr="00716B72">
        <w:rPr>
          <w:sz w:val="22"/>
          <w:szCs w:val="22"/>
          <w:lang w:val="sr-Latn-RS"/>
        </w:rPr>
        <w:t>.</w:t>
      </w:r>
    </w:p>
    <w:p w14:paraId="6C390E15" w14:textId="31E32212" w:rsidR="007A62B4" w:rsidRPr="00716B72" w:rsidRDefault="0030622A" w:rsidP="007A62B4">
      <w:pPr>
        <w:pStyle w:val="Blockquote"/>
        <w:tabs>
          <w:tab w:val="left" w:pos="284"/>
        </w:tabs>
        <w:ind w:left="1440" w:right="26"/>
        <w:jc w:val="both"/>
        <w:rPr>
          <w:sz w:val="22"/>
          <w:szCs w:val="22"/>
          <w:lang w:val="sr-Latn-RS"/>
        </w:rPr>
      </w:pPr>
      <w:r w:rsidRPr="00716B72">
        <w:rPr>
          <w:sz w:val="22"/>
          <w:szCs w:val="22"/>
          <w:lang w:val="sr-Latn-RS"/>
        </w:rPr>
        <w:t>Kriterijumi za pravna i fizička lica</w:t>
      </w:r>
      <w:r w:rsidR="007A62B4" w:rsidRPr="00716B72">
        <w:rPr>
          <w:sz w:val="22"/>
          <w:szCs w:val="22"/>
          <w:lang w:val="sr-Latn-RS"/>
        </w:rPr>
        <w:t xml:space="preserve">: </w:t>
      </w:r>
      <w:r w:rsidR="007A62B4" w:rsidRPr="00716B72" w:rsidDel="006C0EB6">
        <w:rPr>
          <w:sz w:val="22"/>
          <w:szCs w:val="22"/>
          <w:lang w:val="sr-Latn-RS"/>
        </w:rPr>
        <w:t xml:space="preserve"> </w:t>
      </w:r>
    </w:p>
    <w:p w14:paraId="63DE2AE5" w14:textId="7CC269B5" w:rsidR="007A62B4" w:rsidRPr="00716B72" w:rsidRDefault="007A62B4" w:rsidP="007A62B4">
      <w:pPr>
        <w:pStyle w:val="Blockquote"/>
        <w:spacing w:before="0"/>
        <w:ind w:left="1440" w:right="26"/>
        <w:jc w:val="both"/>
        <w:rPr>
          <w:sz w:val="22"/>
          <w:szCs w:val="22"/>
          <w:lang w:val="sr-Latn-RS"/>
        </w:rPr>
      </w:pPr>
      <w:r w:rsidRPr="00716B72">
        <w:rPr>
          <w:sz w:val="22"/>
          <w:szCs w:val="22"/>
          <w:lang w:val="sr-Latn-RS"/>
        </w:rPr>
        <w:t>1-</w:t>
      </w:r>
      <w:r w:rsidR="0030622A" w:rsidRPr="00716B72">
        <w:rPr>
          <w:sz w:val="22"/>
          <w:szCs w:val="22"/>
          <w:lang w:val="sr-Latn-RS"/>
        </w:rPr>
        <w:t>Kandidat</w:t>
      </w:r>
      <w:r w:rsidRPr="00716B72">
        <w:rPr>
          <w:sz w:val="22"/>
          <w:szCs w:val="22"/>
          <w:lang w:val="sr-Latn-RS"/>
        </w:rPr>
        <w:t xml:space="preserve"> </w:t>
      </w:r>
      <w:r w:rsidR="00F24B7D" w:rsidRPr="00716B72">
        <w:rPr>
          <w:sz w:val="22"/>
          <w:szCs w:val="22"/>
          <w:lang w:val="sr-Latn-RS"/>
        </w:rPr>
        <w:t>je vršio usluge prema</w:t>
      </w:r>
      <w:r w:rsidR="002C05D3" w:rsidRPr="00716B72">
        <w:rPr>
          <w:sz w:val="22"/>
          <w:szCs w:val="22"/>
          <w:lang w:val="sr-Latn-RS"/>
        </w:rPr>
        <w:t xml:space="preserve"> uslovima iz</w:t>
      </w:r>
      <w:r w:rsidR="00F24B7D" w:rsidRPr="00716B72">
        <w:rPr>
          <w:sz w:val="22"/>
          <w:szCs w:val="22"/>
          <w:lang w:val="sr-Latn-RS"/>
        </w:rPr>
        <w:t xml:space="preserve"> najmanje </w:t>
      </w:r>
      <w:r w:rsidRPr="00716B72">
        <w:rPr>
          <w:sz w:val="22"/>
          <w:szCs w:val="22"/>
          <w:lang w:val="sr-Latn-RS"/>
        </w:rPr>
        <w:t xml:space="preserve">2 </w:t>
      </w:r>
      <w:r w:rsidR="00F24B7D" w:rsidRPr="00716B72">
        <w:rPr>
          <w:sz w:val="22"/>
          <w:szCs w:val="22"/>
          <w:lang w:val="sr-Latn-RS"/>
        </w:rPr>
        <w:t>ugovora,</w:t>
      </w:r>
      <w:r w:rsidRPr="00716B72">
        <w:rPr>
          <w:sz w:val="22"/>
          <w:szCs w:val="22"/>
          <w:lang w:val="sr-Latn-RS"/>
        </w:rPr>
        <w:t xml:space="preserve"> </w:t>
      </w:r>
      <w:r w:rsidR="00F24B7D" w:rsidRPr="00716B72">
        <w:rPr>
          <w:sz w:val="22"/>
          <w:szCs w:val="22"/>
          <w:lang w:val="sr-Latn-RS"/>
        </w:rPr>
        <w:t xml:space="preserve">uz budžet od najmanje </w:t>
      </w:r>
      <w:r w:rsidRPr="00716B72">
        <w:rPr>
          <w:sz w:val="22"/>
          <w:szCs w:val="22"/>
          <w:lang w:val="sr-Latn-RS"/>
        </w:rPr>
        <w:t>300.000,00 EUR</w:t>
      </w:r>
      <w:r w:rsidR="002C05D3" w:rsidRPr="00716B72">
        <w:rPr>
          <w:sz w:val="22"/>
          <w:szCs w:val="22"/>
          <w:lang w:val="sr-Latn-RS"/>
        </w:rPr>
        <w:t>, a usluge su se vršile tokom referentnog perioda</w:t>
      </w:r>
      <w:r w:rsidRPr="00716B72">
        <w:rPr>
          <w:sz w:val="22"/>
          <w:szCs w:val="22"/>
          <w:lang w:val="sr-Latn-RS"/>
        </w:rPr>
        <w:t>:</w:t>
      </w:r>
      <w:r w:rsidR="002C05D3" w:rsidRPr="00716B72">
        <w:rPr>
          <w:lang w:val="sr-Latn-RS"/>
        </w:rPr>
        <w:t xml:space="preserve"> </w:t>
      </w:r>
      <w:r w:rsidR="002C05D3" w:rsidRPr="00716B72">
        <w:rPr>
          <w:sz w:val="22"/>
          <w:szCs w:val="22"/>
          <w:lang w:val="sr-Latn-RS"/>
        </w:rPr>
        <w:t>organizovanje poslovnih putovanja i događaja</w:t>
      </w:r>
      <w:r w:rsidR="00951463" w:rsidRPr="00716B72">
        <w:rPr>
          <w:sz w:val="22"/>
          <w:szCs w:val="22"/>
          <w:lang w:val="sr-Latn-RS"/>
        </w:rPr>
        <w:t>.</w:t>
      </w:r>
    </w:p>
    <w:p w14:paraId="749BCF92" w14:textId="77777777" w:rsidR="002C05D3" w:rsidRPr="00716B72" w:rsidRDefault="002C05D3" w:rsidP="00626BBA">
      <w:pPr>
        <w:ind w:left="709" w:hanging="349"/>
        <w:outlineLvl w:val="0"/>
        <w:rPr>
          <w:rStyle w:val="Strong"/>
          <w:sz w:val="22"/>
          <w:szCs w:val="22"/>
          <w:lang w:val="sr-Latn-RS"/>
        </w:rPr>
      </w:pPr>
    </w:p>
    <w:p w14:paraId="763EB927" w14:textId="28C3A4F3" w:rsidR="00626BBA" w:rsidRPr="00716B72" w:rsidRDefault="00626BBA" w:rsidP="00626BBA">
      <w:pPr>
        <w:ind w:left="709" w:hanging="349"/>
        <w:outlineLvl w:val="0"/>
        <w:rPr>
          <w:rStyle w:val="Strong"/>
          <w:sz w:val="22"/>
          <w:szCs w:val="22"/>
          <w:lang w:val="sr-Latn-RS"/>
        </w:rPr>
      </w:pPr>
      <w:r w:rsidRPr="00716B72">
        <w:rPr>
          <w:rStyle w:val="Strong"/>
          <w:sz w:val="22"/>
          <w:szCs w:val="22"/>
          <w:lang w:val="sr-Latn-RS"/>
        </w:rPr>
        <w:lastRenderedPageBreak/>
        <w:t>1</w:t>
      </w:r>
      <w:r w:rsidR="00290EBC" w:rsidRPr="00716B72">
        <w:rPr>
          <w:rStyle w:val="Strong"/>
          <w:sz w:val="22"/>
          <w:szCs w:val="22"/>
          <w:lang w:val="sr-Latn-RS"/>
        </w:rPr>
        <w:t>1</w:t>
      </w:r>
      <w:r w:rsidRPr="00716B72">
        <w:rPr>
          <w:rStyle w:val="Strong"/>
          <w:sz w:val="22"/>
          <w:szCs w:val="22"/>
          <w:lang w:val="sr-Latn-RS"/>
        </w:rPr>
        <w:t>.</w:t>
      </w:r>
      <w:r w:rsidRPr="00716B72">
        <w:rPr>
          <w:rStyle w:val="Strong"/>
          <w:sz w:val="22"/>
          <w:szCs w:val="22"/>
          <w:lang w:val="sr-Latn-RS"/>
        </w:rPr>
        <w:tab/>
      </w:r>
      <w:r w:rsidR="002C05D3" w:rsidRPr="00716B72">
        <w:rPr>
          <w:rStyle w:val="Strong"/>
          <w:sz w:val="22"/>
          <w:szCs w:val="22"/>
          <w:lang w:val="sr-Latn-RS"/>
        </w:rPr>
        <w:t>Kriterijumi dodele</w:t>
      </w:r>
    </w:p>
    <w:p w14:paraId="5F5202A7" w14:textId="508C2E8A" w:rsidR="00855235" w:rsidRPr="00716B72" w:rsidRDefault="00951463" w:rsidP="001C3A54">
      <w:pPr>
        <w:ind w:left="709"/>
        <w:outlineLvl w:val="0"/>
        <w:rPr>
          <w:rStyle w:val="Hyperlink"/>
          <w:bCs/>
          <w:sz w:val="22"/>
          <w:lang w:val="sr-Latn-RS"/>
        </w:rPr>
      </w:pPr>
      <w:r w:rsidRPr="00716B72">
        <w:rPr>
          <w:rStyle w:val="Strong"/>
          <w:b w:val="0"/>
          <w:sz w:val="22"/>
          <w:szCs w:val="22"/>
          <w:lang w:val="sr-Latn-RS"/>
        </w:rPr>
        <w:t>Najpovoljnija ponuda u ekonomskom smislu</w:t>
      </w:r>
      <w:r w:rsidR="00EB32FA" w:rsidRPr="00716B72">
        <w:rPr>
          <w:sz w:val="22"/>
          <w:szCs w:val="22"/>
          <w:lang w:val="sr-Latn-RS"/>
        </w:rPr>
        <w:t xml:space="preserve">. </w:t>
      </w:r>
      <w:r w:rsidRPr="00716B72">
        <w:rPr>
          <w:rStyle w:val="Strong"/>
          <w:b w:val="0"/>
          <w:sz w:val="22"/>
          <w:szCs w:val="22"/>
          <w:lang w:val="sr-Latn-RS"/>
        </w:rPr>
        <w:t>Pogledati „Obaveštenje ponuđačima” na internet stranici</w:t>
      </w:r>
      <w:r w:rsidR="00EB32FA" w:rsidRPr="00716B72">
        <w:rPr>
          <w:rStyle w:val="Strong"/>
          <w:b w:val="0"/>
          <w:sz w:val="22"/>
          <w:szCs w:val="22"/>
          <w:lang w:val="sr-Latn-RS"/>
        </w:rPr>
        <w:t xml:space="preserve"> </w:t>
      </w:r>
      <w:hyperlink r:id="rId10" w:history="1">
        <w:r w:rsidR="002E6C00" w:rsidRPr="00716B72">
          <w:rPr>
            <w:rStyle w:val="Hyperlink"/>
            <w:sz w:val="22"/>
            <w:szCs w:val="22"/>
            <w:lang w:val="sr-Latn-RS"/>
          </w:rPr>
          <w:t>www.stat.gov.rs</w:t>
        </w:r>
      </w:hyperlink>
      <w:r w:rsidR="002E6C00" w:rsidRPr="00716B72">
        <w:rPr>
          <w:sz w:val="22"/>
          <w:szCs w:val="22"/>
          <w:lang w:val="sr-Latn-RS"/>
        </w:rPr>
        <w:t xml:space="preserve">, </w:t>
      </w:r>
      <w:r w:rsidRPr="00716B72">
        <w:rPr>
          <w:sz w:val="22"/>
          <w:szCs w:val="22"/>
          <w:lang w:val="sr-Latn-RS"/>
        </w:rPr>
        <w:t>kao i OPŠIRNU NAJAVU TENDERA</w:t>
      </w:r>
      <w:r w:rsidR="002B4426" w:rsidRPr="00716B72">
        <w:rPr>
          <w:bCs/>
          <w:szCs w:val="24"/>
          <w:lang w:val="sr-Latn-RS"/>
        </w:rPr>
        <w:t>.</w:t>
      </w:r>
    </w:p>
    <w:p w14:paraId="683CB9AD" w14:textId="77777777" w:rsidR="00A2523F" w:rsidRPr="00716B72" w:rsidRDefault="00F766D6" w:rsidP="00A2523F">
      <w:pPr>
        <w:rPr>
          <w:sz w:val="22"/>
          <w:szCs w:val="22"/>
          <w:lang w:val="sr-Latn-RS"/>
        </w:rPr>
      </w:pPr>
      <w:r w:rsidRPr="00716B72">
        <w:rPr>
          <w:noProof/>
          <w:snapToGrid/>
          <w:sz w:val="22"/>
          <w:szCs w:val="22"/>
        </w:rPr>
        <mc:AlternateContent>
          <mc:Choice Requires="wps">
            <w:drawing>
              <wp:anchor distT="0" distB="0" distL="114300" distR="114300" simplePos="0" relativeHeight="251659264" behindDoc="0" locked="0" layoutInCell="0" allowOverlap="1" wp14:anchorId="0FDF7A4F" wp14:editId="0B63E03A">
                <wp:simplePos x="0" y="0"/>
                <wp:positionH relativeFrom="column">
                  <wp:posOffset>0</wp:posOffset>
                </wp:positionH>
                <wp:positionV relativeFrom="paragraph">
                  <wp:posOffset>152400</wp:posOffset>
                </wp:positionV>
                <wp:extent cx="5943600" cy="6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1B81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v38AEAANE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" o:allowincell="f" strokecolor="#d4d4d4" strokeweight="1.75pt">
                <v:shadow on="t" origin=".5,-.5" offset="0,-1pt"/>
              </v:line>
            </w:pict>
          </mc:Fallback>
        </mc:AlternateContent>
      </w:r>
    </w:p>
    <w:p w14:paraId="5E272049" w14:textId="7FCCDDFF" w:rsidR="002E6C00" w:rsidRPr="00716B72" w:rsidRDefault="002E6C00" w:rsidP="002E6C00">
      <w:pPr>
        <w:keepNext/>
        <w:ind w:right="26"/>
        <w:jc w:val="center"/>
        <w:rPr>
          <w:sz w:val="28"/>
          <w:szCs w:val="28"/>
          <w:lang w:val="sr-Latn-RS"/>
        </w:rPr>
      </w:pPr>
      <w:r w:rsidRPr="00716B72">
        <w:rPr>
          <w:rStyle w:val="Strong"/>
          <w:sz w:val="28"/>
          <w:szCs w:val="28"/>
          <w:lang w:val="sr-Latn-RS"/>
        </w:rPr>
        <w:t>TENDER</w:t>
      </w:r>
      <w:r w:rsidR="00951463" w:rsidRPr="00716B72">
        <w:rPr>
          <w:rStyle w:val="Strong"/>
          <w:sz w:val="28"/>
          <w:szCs w:val="28"/>
          <w:lang w:val="sr-Latn-RS"/>
        </w:rPr>
        <w:t>SKA PROCEDURA</w:t>
      </w:r>
    </w:p>
    <w:p w14:paraId="6EE5E975" w14:textId="6FFD039A" w:rsidR="00063589" w:rsidRPr="00716B72" w:rsidRDefault="00063589" w:rsidP="00063589">
      <w:pPr>
        <w:keepNext/>
        <w:ind w:left="709" w:hanging="352"/>
        <w:outlineLvl w:val="0"/>
        <w:rPr>
          <w:rStyle w:val="Strong"/>
          <w:sz w:val="22"/>
          <w:szCs w:val="22"/>
          <w:lang w:val="sr-Latn-RS"/>
        </w:rPr>
      </w:pPr>
      <w:r w:rsidRPr="00716B72">
        <w:rPr>
          <w:rStyle w:val="Strong"/>
          <w:sz w:val="22"/>
          <w:szCs w:val="22"/>
          <w:lang w:val="sr-Latn-RS"/>
        </w:rPr>
        <w:t>12.</w:t>
      </w:r>
      <w:r w:rsidRPr="00716B72">
        <w:rPr>
          <w:rStyle w:val="Strong"/>
          <w:sz w:val="22"/>
          <w:szCs w:val="22"/>
          <w:lang w:val="sr-Latn-RS"/>
        </w:rPr>
        <w:tab/>
      </w:r>
      <w:r w:rsidR="000D0683" w:rsidRPr="00716B72">
        <w:rPr>
          <w:rStyle w:val="Strong"/>
          <w:sz w:val="22"/>
          <w:szCs w:val="22"/>
          <w:lang w:val="sr-Latn-RS"/>
        </w:rPr>
        <w:t>Format tenderske procedure</w:t>
      </w:r>
      <w:r w:rsidR="00EB32FA" w:rsidRPr="00716B72">
        <w:rPr>
          <w:rStyle w:val="Strong"/>
          <w:sz w:val="22"/>
          <w:szCs w:val="22"/>
          <w:lang w:val="sr-Latn-RS"/>
        </w:rPr>
        <w:t xml:space="preserve"> </w:t>
      </w:r>
      <w:r w:rsidRPr="00716B72">
        <w:rPr>
          <w:rStyle w:val="Strong"/>
          <w:sz w:val="22"/>
          <w:szCs w:val="22"/>
          <w:lang w:val="sr-Latn-RS"/>
        </w:rPr>
        <w:t>/</w:t>
      </w:r>
      <w:r w:rsidR="000D0683" w:rsidRPr="00716B72">
        <w:rPr>
          <w:rStyle w:val="Strong"/>
          <w:sz w:val="22"/>
          <w:szCs w:val="22"/>
          <w:lang w:val="sr-Latn-RS"/>
        </w:rPr>
        <w:t>izmene ili povlačenje sa tendera</w:t>
      </w:r>
    </w:p>
    <w:p w14:paraId="053A2492" w14:textId="0AF4F0FB" w:rsidR="003B3E06" w:rsidRPr="00716B72" w:rsidRDefault="000D0683" w:rsidP="001C3A54">
      <w:pPr>
        <w:ind w:left="709"/>
        <w:jc w:val="both"/>
        <w:outlineLvl w:val="0"/>
        <w:rPr>
          <w:rStyle w:val="Strong"/>
          <w:b w:val="0"/>
          <w:sz w:val="22"/>
          <w:szCs w:val="22"/>
          <w:lang w:val="sr-Latn-RS"/>
        </w:rPr>
      </w:pPr>
      <w:r w:rsidRPr="00716B72">
        <w:rPr>
          <w:sz w:val="22"/>
          <w:szCs w:val="22"/>
          <w:lang w:val="sr-Latn-RS"/>
        </w:rPr>
        <w:t>Sve informacije o tenderima, uključujući</w:t>
      </w:r>
      <w:r w:rsidR="00C0272F" w:rsidRPr="00716B72">
        <w:rPr>
          <w:sz w:val="22"/>
          <w:szCs w:val="22"/>
          <w:lang w:val="sr-Latn-RS"/>
        </w:rPr>
        <w:t xml:space="preserve"> </w:t>
      </w:r>
      <w:r w:rsidRPr="00716B72">
        <w:rPr>
          <w:sz w:val="22"/>
          <w:szCs w:val="22"/>
          <w:lang w:val="sr-Latn-RS"/>
        </w:rPr>
        <w:t>podatke za slanje, format koji se koristi</w:t>
      </w:r>
      <w:r w:rsidR="00063589" w:rsidRPr="00716B72">
        <w:rPr>
          <w:sz w:val="22"/>
          <w:szCs w:val="22"/>
          <w:lang w:val="sr-Latn-RS"/>
        </w:rPr>
        <w:t xml:space="preserve">, </w:t>
      </w:r>
      <w:r w:rsidRPr="00716B72">
        <w:rPr>
          <w:sz w:val="22"/>
          <w:szCs w:val="22"/>
          <w:lang w:val="sr-Latn-RS"/>
        </w:rPr>
        <w:t xml:space="preserve">izmene ili povlačenje prijava nalaze se OPŠIRNOJ NAJAVI TENDERA, kao </w:t>
      </w:r>
      <w:r w:rsidRPr="00716B72">
        <w:rPr>
          <w:rStyle w:val="Strong"/>
          <w:b w:val="0"/>
          <w:sz w:val="22"/>
          <w:szCs w:val="22"/>
          <w:lang w:val="sr-Latn-RS"/>
        </w:rPr>
        <w:t>i</w:t>
      </w:r>
      <w:r w:rsidR="00B76345" w:rsidRPr="00716B72">
        <w:rPr>
          <w:rStyle w:val="Strong"/>
          <w:b w:val="0"/>
          <w:sz w:val="22"/>
          <w:szCs w:val="22"/>
          <w:lang w:val="sr-Latn-RS"/>
        </w:rPr>
        <w:t xml:space="preserve"> </w:t>
      </w:r>
      <w:r w:rsidRPr="00716B72">
        <w:rPr>
          <w:rStyle w:val="Strong"/>
          <w:b w:val="0"/>
          <w:sz w:val="22"/>
          <w:szCs w:val="22"/>
          <w:lang w:val="sr-Latn-RS"/>
        </w:rPr>
        <w:t>u „Obaveštenju ponuđačima” na internet stranici</w:t>
      </w:r>
      <w:r w:rsidR="007A60FC" w:rsidRPr="00716B72">
        <w:rPr>
          <w:sz w:val="22"/>
          <w:szCs w:val="22"/>
          <w:lang w:val="sr-Latn-RS"/>
        </w:rPr>
        <w:t xml:space="preserve"> www.stat.gov.rs</w:t>
      </w:r>
      <w:r w:rsidR="003B3E06" w:rsidRPr="00716B72">
        <w:rPr>
          <w:rStyle w:val="Strong"/>
          <w:b w:val="0"/>
          <w:sz w:val="22"/>
          <w:szCs w:val="22"/>
          <w:lang w:val="sr-Latn-RS"/>
        </w:rPr>
        <w:t xml:space="preserve"> </w:t>
      </w:r>
    </w:p>
    <w:p w14:paraId="22999A48" w14:textId="22AFC545" w:rsidR="00A2523F" w:rsidRPr="00716B72" w:rsidRDefault="00A2523F" w:rsidP="003B3E06">
      <w:pPr>
        <w:ind w:left="360"/>
        <w:outlineLvl w:val="0"/>
        <w:rPr>
          <w:sz w:val="22"/>
          <w:szCs w:val="22"/>
          <w:lang w:val="sr-Latn-RS"/>
        </w:rPr>
      </w:pPr>
      <w:r w:rsidRPr="00716B72">
        <w:rPr>
          <w:rStyle w:val="Strong"/>
          <w:sz w:val="22"/>
          <w:szCs w:val="22"/>
          <w:lang w:val="sr-Latn-RS"/>
        </w:rPr>
        <w:t>1</w:t>
      </w:r>
      <w:r w:rsidR="00063589" w:rsidRPr="00716B72">
        <w:rPr>
          <w:rStyle w:val="Strong"/>
          <w:sz w:val="22"/>
          <w:szCs w:val="22"/>
          <w:lang w:val="sr-Latn-RS"/>
        </w:rPr>
        <w:t>3</w:t>
      </w:r>
      <w:r w:rsidR="000D0683" w:rsidRPr="00716B72">
        <w:rPr>
          <w:rStyle w:val="Strong"/>
          <w:sz w:val="22"/>
          <w:szCs w:val="22"/>
          <w:lang w:val="sr-Latn-RS"/>
        </w:rPr>
        <w:t>.</w:t>
      </w:r>
      <w:r w:rsidR="000D0683" w:rsidRPr="00716B72">
        <w:rPr>
          <w:rStyle w:val="Strong"/>
          <w:sz w:val="22"/>
          <w:szCs w:val="22"/>
          <w:lang w:val="sr-Latn-RS"/>
        </w:rPr>
        <w:tab/>
        <w:t>Ro</w:t>
      </w:r>
      <w:r w:rsidR="00917373" w:rsidRPr="00716B72">
        <w:rPr>
          <w:rStyle w:val="Strong"/>
          <w:sz w:val="22"/>
          <w:szCs w:val="22"/>
          <w:lang w:val="sr-Latn-RS"/>
        </w:rPr>
        <w:t>k za dostavu ponude</w:t>
      </w:r>
      <w:r w:rsidR="000D0683" w:rsidRPr="00716B72">
        <w:rPr>
          <w:rStyle w:val="Strong"/>
          <w:sz w:val="22"/>
          <w:szCs w:val="22"/>
          <w:lang w:val="sr-Latn-RS"/>
        </w:rPr>
        <w:t xml:space="preserve"> </w:t>
      </w:r>
      <w:r w:rsidR="00EB32FA" w:rsidRPr="00716B72">
        <w:rPr>
          <w:rStyle w:val="Strong"/>
          <w:sz w:val="22"/>
          <w:szCs w:val="22"/>
          <w:lang w:val="sr-Latn-RS"/>
        </w:rPr>
        <w:t xml:space="preserve"> </w:t>
      </w:r>
    </w:p>
    <w:p w14:paraId="79C07A32" w14:textId="2636F250" w:rsidR="00A2523F" w:rsidRPr="00716B72" w:rsidRDefault="000D0683" w:rsidP="00A2523F">
      <w:pPr>
        <w:pStyle w:val="Blockquote"/>
        <w:ind w:left="709"/>
        <w:jc w:val="both"/>
        <w:rPr>
          <w:rStyle w:val="Emphasis"/>
          <w:sz w:val="22"/>
          <w:szCs w:val="22"/>
          <w:lang w:val="sr-Latn-RS"/>
        </w:rPr>
      </w:pPr>
      <w:r w:rsidRPr="00716B72">
        <w:rPr>
          <w:rStyle w:val="Emphasis"/>
          <w:i w:val="0"/>
          <w:sz w:val="22"/>
          <w:szCs w:val="22"/>
          <w:lang w:val="sr-Latn-RS"/>
        </w:rPr>
        <w:t>Najkasnije</w:t>
      </w:r>
      <w:r w:rsidR="00F00137" w:rsidRPr="00716B72">
        <w:rPr>
          <w:rStyle w:val="Emphasis"/>
          <w:i w:val="0"/>
          <w:sz w:val="22"/>
          <w:szCs w:val="22"/>
          <w:lang w:val="sr-Latn-RS"/>
        </w:rPr>
        <w:t xml:space="preserve"> </w:t>
      </w:r>
      <w:r w:rsidR="00FE4B84">
        <w:rPr>
          <w:rStyle w:val="Emphasis"/>
          <w:i w:val="0"/>
          <w:sz w:val="22"/>
          <w:szCs w:val="22"/>
          <w:lang w:val="sr-Latn-RS"/>
        </w:rPr>
        <w:t>21</w:t>
      </w:r>
      <w:r w:rsidRPr="00716B72">
        <w:rPr>
          <w:rStyle w:val="Emphasis"/>
          <w:i w:val="0"/>
          <w:sz w:val="22"/>
          <w:szCs w:val="22"/>
          <w:lang w:val="sr-Latn-RS"/>
        </w:rPr>
        <w:t>.03.</w:t>
      </w:r>
      <w:r w:rsidR="00C0272F" w:rsidRPr="00716B72">
        <w:rPr>
          <w:rStyle w:val="Emphasis"/>
          <w:i w:val="0"/>
          <w:sz w:val="22"/>
          <w:szCs w:val="22"/>
          <w:lang w:val="sr-Latn-RS"/>
        </w:rPr>
        <w:t xml:space="preserve"> 202</w:t>
      </w:r>
      <w:r w:rsidR="002E6C00" w:rsidRPr="00716B72">
        <w:rPr>
          <w:rStyle w:val="Emphasis"/>
          <w:i w:val="0"/>
          <w:sz w:val="22"/>
          <w:szCs w:val="22"/>
          <w:lang w:val="sr-Latn-RS"/>
        </w:rPr>
        <w:t>2</w:t>
      </w:r>
      <w:r w:rsidRPr="00716B72">
        <w:rPr>
          <w:rStyle w:val="Emphasis"/>
          <w:i w:val="0"/>
          <w:sz w:val="22"/>
          <w:szCs w:val="22"/>
          <w:lang w:val="sr-Latn-RS"/>
        </w:rPr>
        <w:t xml:space="preserve">. godine </w:t>
      </w:r>
      <w:r w:rsidR="0077284E" w:rsidRPr="00716B72">
        <w:rPr>
          <w:rStyle w:val="Emphasis"/>
          <w:i w:val="0"/>
          <w:sz w:val="22"/>
          <w:szCs w:val="22"/>
          <w:lang w:val="sr-Latn-RS"/>
        </w:rPr>
        <w:t>do</w:t>
      </w:r>
      <w:r w:rsidR="00C0272F" w:rsidRPr="00716B72">
        <w:rPr>
          <w:rStyle w:val="Emphasis"/>
          <w:i w:val="0"/>
          <w:sz w:val="22"/>
          <w:szCs w:val="22"/>
          <w:lang w:val="sr-Latn-RS"/>
        </w:rPr>
        <w:t xml:space="preserve"> </w:t>
      </w:r>
      <w:r w:rsidR="003901FE" w:rsidRPr="00716B72">
        <w:rPr>
          <w:rStyle w:val="Emphasis"/>
          <w:i w:val="0"/>
          <w:sz w:val="22"/>
          <w:szCs w:val="22"/>
          <w:lang w:val="sr-Latn-RS"/>
        </w:rPr>
        <w:t>1</w:t>
      </w:r>
      <w:r w:rsidR="002E6C00" w:rsidRPr="00716B72">
        <w:rPr>
          <w:rStyle w:val="Emphasis"/>
          <w:i w:val="0"/>
          <w:sz w:val="22"/>
          <w:szCs w:val="22"/>
          <w:lang w:val="sr-Latn-RS"/>
        </w:rPr>
        <w:t>0</w:t>
      </w:r>
      <w:r w:rsidR="0079200C" w:rsidRPr="00716B72">
        <w:rPr>
          <w:rStyle w:val="Emphasis"/>
          <w:i w:val="0"/>
          <w:sz w:val="22"/>
          <w:szCs w:val="22"/>
          <w:lang w:val="sr-Latn-RS"/>
        </w:rPr>
        <w:t>:0</w:t>
      </w:r>
      <w:r w:rsidR="003901FE" w:rsidRPr="00716B72">
        <w:rPr>
          <w:rStyle w:val="Emphasis"/>
          <w:i w:val="0"/>
          <w:sz w:val="22"/>
          <w:szCs w:val="22"/>
          <w:lang w:val="sr-Latn-RS"/>
        </w:rPr>
        <w:t>0</w:t>
      </w:r>
      <w:r w:rsidR="00C0272F" w:rsidRPr="00716B72">
        <w:rPr>
          <w:rStyle w:val="Emphasis"/>
          <w:i w:val="0"/>
          <w:sz w:val="22"/>
          <w:szCs w:val="22"/>
          <w:lang w:val="sr-Latn-RS"/>
        </w:rPr>
        <w:t xml:space="preserve"> </w:t>
      </w:r>
      <w:r w:rsidR="0077284E" w:rsidRPr="00716B72">
        <w:rPr>
          <w:rStyle w:val="Emphasis"/>
          <w:i w:val="0"/>
          <w:sz w:val="22"/>
          <w:szCs w:val="22"/>
          <w:lang w:val="sr-Latn-RS"/>
        </w:rPr>
        <w:t>po lokalnom vremenu</w:t>
      </w:r>
      <w:r w:rsidR="00F00137" w:rsidRPr="00716B72">
        <w:rPr>
          <w:rStyle w:val="Emphasis"/>
          <w:i w:val="0"/>
          <w:sz w:val="22"/>
          <w:szCs w:val="22"/>
          <w:lang w:val="sr-Latn-RS"/>
        </w:rPr>
        <w:t>.</w:t>
      </w:r>
    </w:p>
    <w:p w14:paraId="681CB949" w14:textId="6AB57D72" w:rsidR="00DE28AE" w:rsidRPr="00716B72" w:rsidRDefault="00DE28AE" w:rsidP="00DE28AE">
      <w:pPr>
        <w:ind w:left="709" w:hanging="349"/>
        <w:outlineLvl w:val="0"/>
        <w:rPr>
          <w:sz w:val="22"/>
          <w:szCs w:val="22"/>
          <w:lang w:val="sr-Latn-RS"/>
        </w:rPr>
      </w:pPr>
      <w:r w:rsidRPr="00716B72">
        <w:rPr>
          <w:rStyle w:val="Strong"/>
          <w:sz w:val="22"/>
          <w:szCs w:val="22"/>
          <w:lang w:val="sr-Latn-RS"/>
        </w:rPr>
        <w:t>1</w:t>
      </w:r>
      <w:r w:rsidR="00063589" w:rsidRPr="00716B72">
        <w:rPr>
          <w:rStyle w:val="Strong"/>
          <w:sz w:val="22"/>
          <w:szCs w:val="22"/>
          <w:lang w:val="sr-Latn-RS"/>
        </w:rPr>
        <w:t>4</w:t>
      </w:r>
      <w:r w:rsidRPr="00716B72">
        <w:rPr>
          <w:rStyle w:val="Strong"/>
          <w:sz w:val="22"/>
          <w:szCs w:val="22"/>
          <w:lang w:val="sr-Latn-RS"/>
        </w:rPr>
        <w:t>.</w:t>
      </w:r>
      <w:r w:rsidRPr="00716B72">
        <w:rPr>
          <w:rStyle w:val="Strong"/>
          <w:sz w:val="22"/>
          <w:szCs w:val="22"/>
          <w:lang w:val="sr-Latn-RS"/>
        </w:rPr>
        <w:tab/>
      </w:r>
      <w:r w:rsidR="00917373" w:rsidRPr="00716B72">
        <w:rPr>
          <w:rStyle w:val="Strong"/>
          <w:sz w:val="22"/>
          <w:szCs w:val="22"/>
          <w:lang w:val="sr-Latn-RS"/>
        </w:rPr>
        <w:t>Referentni broj</w:t>
      </w:r>
    </w:p>
    <w:p w14:paraId="21AC2476" w14:textId="5EC410E7" w:rsidR="002E6C00" w:rsidRPr="00716B72" w:rsidRDefault="00917373" w:rsidP="006F2296">
      <w:pPr>
        <w:pStyle w:val="Blockquote"/>
        <w:ind w:left="709"/>
        <w:jc w:val="both"/>
        <w:rPr>
          <w:i/>
          <w:sz w:val="22"/>
          <w:szCs w:val="22"/>
          <w:lang w:val="sr-Latn-RS"/>
        </w:rPr>
      </w:pPr>
      <w:r w:rsidRPr="00716B72">
        <w:rPr>
          <w:rStyle w:val="Emphasis"/>
          <w:i w:val="0"/>
          <w:sz w:val="22"/>
          <w:szCs w:val="22"/>
          <w:lang w:val="sr-Latn-RS"/>
        </w:rPr>
        <w:t>Prethodni raspis br. 0018/2021 objavljen je u dnevnim novinama Politika 1.11.</w:t>
      </w:r>
      <w:r w:rsidR="002E6C00" w:rsidRPr="00716B72">
        <w:rPr>
          <w:rStyle w:val="Emphasis"/>
          <w:i w:val="0"/>
          <w:sz w:val="22"/>
          <w:szCs w:val="22"/>
          <w:lang w:val="sr-Latn-RS"/>
        </w:rPr>
        <w:t>2021</w:t>
      </w:r>
      <w:r w:rsidRPr="00716B72">
        <w:rPr>
          <w:rStyle w:val="Emphasis"/>
          <w:i w:val="0"/>
          <w:sz w:val="22"/>
          <w:szCs w:val="22"/>
          <w:lang w:val="sr-Latn-RS"/>
        </w:rPr>
        <w:t>. godine, a u Službenom glasniku Republike Srbije</w:t>
      </w:r>
      <w:r w:rsidR="002E6C00" w:rsidRPr="00716B72">
        <w:rPr>
          <w:rStyle w:val="Emphasis"/>
          <w:i w:val="0"/>
          <w:color w:val="FF0000"/>
          <w:sz w:val="22"/>
          <w:szCs w:val="22"/>
          <w:lang w:val="sr-Latn-RS"/>
        </w:rPr>
        <w:t xml:space="preserve"> </w:t>
      </w:r>
      <w:r w:rsidR="000E2184" w:rsidRPr="000E2184">
        <w:rPr>
          <w:rStyle w:val="Emphasis"/>
          <w:i w:val="0"/>
          <w:sz w:val="22"/>
          <w:szCs w:val="22"/>
          <w:lang w:val="sr-Latn-RS"/>
        </w:rPr>
        <w:t>5</w:t>
      </w:r>
      <w:r w:rsidRPr="000E2184">
        <w:rPr>
          <w:rStyle w:val="Emphasis"/>
          <w:i w:val="0"/>
          <w:sz w:val="22"/>
          <w:szCs w:val="22"/>
          <w:lang w:val="sr-Latn-RS"/>
        </w:rPr>
        <w:t>.11.</w:t>
      </w:r>
      <w:r w:rsidR="002E6C00" w:rsidRPr="000E2184">
        <w:rPr>
          <w:rStyle w:val="Emphasis"/>
          <w:i w:val="0"/>
          <w:sz w:val="22"/>
          <w:szCs w:val="22"/>
          <w:lang w:val="sr-Latn-RS"/>
        </w:rPr>
        <w:t>2021.</w:t>
      </w:r>
      <w:r w:rsidRPr="000E2184">
        <w:rPr>
          <w:rStyle w:val="Emphasis"/>
          <w:i w:val="0"/>
          <w:sz w:val="22"/>
          <w:szCs w:val="22"/>
          <w:lang w:val="sr-Latn-RS"/>
        </w:rPr>
        <w:t xml:space="preserve"> godine</w:t>
      </w:r>
      <w:r w:rsidRPr="00716B72">
        <w:rPr>
          <w:rStyle w:val="Emphasis"/>
          <w:i w:val="0"/>
          <w:sz w:val="22"/>
          <w:szCs w:val="22"/>
          <w:lang w:val="sr-Latn-RS"/>
        </w:rPr>
        <w:t>.</w:t>
      </w:r>
    </w:p>
    <w:sectPr w:rsidR="002E6C00" w:rsidRPr="00716B72"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F08E" w14:textId="77777777" w:rsidR="003D656D" w:rsidRDefault="003D656D">
      <w:r>
        <w:separator/>
      </w:r>
    </w:p>
  </w:endnote>
  <w:endnote w:type="continuationSeparator" w:id="0">
    <w:p w14:paraId="0C40BDC5" w14:textId="77777777" w:rsidR="003D656D" w:rsidRDefault="003D6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DB9C" w14:textId="31318369" w:rsidR="00B22E7F" w:rsidRDefault="007D5C64" w:rsidP="003D4201">
    <w:pPr>
      <w:pStyle w:val="Footer"/>
      <w:tabs>
        <w:tab w:val="clear" w:pos="4320"/>
        <w:tab w:val="clear" w:pos="8640"/>
        <w:tab w:val="right" w:pos="9214"/>
      </w:tabs>
      <w:spacing w:before="120" w:after="0"/>
      <w:rPr>
        <w:b/>
        <w:sz w:val="18"/>
        <w:szCs w:val="18"/>
        <w:lang w:val="en-GB"/>
      </w:rPr>
    </w:pPr>
    <w:r>
      <w:rPr>
        <w:b/>
        <w:sz w:val="18"/>
        <w:szCs w:val="18"/>
        <w:lang w:val="en-GB"/>
      </w:rPr>
      <w:t>08.</w:t>
    </w:r>
    <w:r w:rsidR="00B56D0A">
      <w:rPr>
        <w:b/>
        <w:sz w:val="18"/>
        <w:szCs w:val="18"/>
        <w:lang w:val="en-GB"/>
      </w:rPr>
      <w:t xml:space="preserve"> </w:t>
    </w:r>
    <w:r w:rsidR="000950D5">
      <w:rPr>
        <w:b/>
        <w:sz w:val="18"/>
        <w:szCs w:val="18"/>
        <w:lang w:val="en-GB"/>
      </w:rPr>
      <w:t>2018</w:t>
    </w:r>
    <w:r>
      <w:rPr>
        <w:b/>
        <w:sz w:val="18"/>
        <w:szCs w:val="18"/>
        <w:lang w:val="en-GB"/>
      </w:rPr>
      <w:t xml:space="preserve">. </w:t>
    </w:r>
    <w:proofErr w:type="spellStart"/>
    <w:r>
      <w:rPr>
        <w:b/>
        <w:sz w:val="18"/>
        <w:szCs w:val="18"/>
        <w:lang w:val="en-GB"/>
      </w:rPr>
      <w:t>godine</w:t>
    </w:r>
    <w:proofErr w:type="spellEnd"/>
    <w:r w:rsidR="000950D5">
      <w:rPr>
        <w:b/>
        <w:sz w:val="18"/>
        <w:szCs w:val="18"/>
        <w:lang w:val="en-GB"/>
      </w:rPr>
      <w:t xml:space="preserve"> </w:t>
    </w:r>
  </w:p>
  <w:p w14:paraId="7EBCC815" w14:textId="2746BB5C"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7D5C64">
      <w:rPr>
        <w:sz w:val="18"/>
        <w:szCs w:val="18"/>
        <w:lang w:val="en-GB"/>
      </w:rPr>
      <w:t>str.</w:t>
    </w:r>
    <w:r w:rsidR="00EF0A8C" w:rsidRPr="009F128B">
      <w:rPr>
        <w:sz w:val="18"/>
        <w:szCs w:val="18"/>
        <w:lang w:val="en-GB"/>
      </w:rPr>
      <w:t xml:space="preserv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5B4EF4">
      <w:rPr>
        <w:rStyle w:val="PageNumber"/>
        <w:noProof/>
        <w:sz w:val="18"/>
        <w:szCs w:val="18"/>
      </w:rPr>
      <w:t>2</w:t>
    </w:r>
    <w:r w:rsidR="00EF0A8C" w:rsidRPr="009F128B">
      <w:rPr>
        <w:rStyle w:val="PageNumber"/>
        <w:sz w:val="18"/>
        <w:szCs w:val="18"/>
      </w:rPr>
      <w:fldChar w:fldCharType="end"/>
    </w:r>
    <w:r w:rsidR="007D5C64">
      <w:rPr>
        <w:rStyle w:val="PageNumber"/>
        <w:sz w:val="18"/>
        <w:szCs w:val="18"/>
      </w:rPr>
      <w:t xml:space="preserve"> od</w:t>
    </w:r>
    <w:r>
      <w:rPr>
        <w:rStyle w:val="PageNumber"/>
        <w:sz w:val="18"/>
        <w:szCs w:val="18"/>
      </w:rPr>
      <w:t xml:space="preserve">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5B4EF4">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1958" w14:textId="77777777" w:rsidR="003D656D" w:rsidRDefault="003D656D">
      <w:r>
        <w:separator/>
      </w:r>
    </w:p>
  </w:footnote>
  <w:footnote w:type="continuationSeparator" w:id="0">
    <w:p w14:paraId="2AC35232" w14:textId="77777777" w:rsidR="003D656D" w:rsidRDefault="003D6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B110539"/>
    <w:multiLevelType w:val="hybridMultilevel"/>
    <w:tmpl w:val="BF86E7F0"/>
    <w:lvl w:ilvl="0" w:tplc="0102289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5"/>
  </w:num>
  <w:num w:numId="41">
    <w:abstractNumId w:val="41"/>
  </w:num>
  <w:num w:numId="42">
    <w:abstractNumId w:val="43"/>
  </w:num>
  <w:num w:numId="43">
    <w:abstractNumId w:val="38"/>
  </w:num>
  <w:num w:numId="44">
    <w:abstractNumId w:val="39"/>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342D"/>
    <w:rsid w:val="0003427A"/>
    <w:rsid w:val="00034D18"/>
    <w:rsid w:val="00035D4D"/>
    <w:rsid w:val="00045619"/>
    <w:rsid w:val="00053AB0"/>
    <w:rsid w:val="0006203C"/>
    <w:rsid w:val="00063589"/>
    <w:rsid w:val="00063FB5"/>
    <w:rsid w:val="000677C2"/>
    <w:rsid w:val="0008316A"/>
    <w:rsid w:val="00087A72"/>
    <w:rsid w:val="00095030"/>
    <w:rsid w:val="000950D5"/>
    <w:rsid w:val="000A3758"/>
    <w:rsid w:val="000C1522"/>
    <w:rsid w:val="000C5B55"/>
    <w:rsid w:val="000D0683"/>
    <w:rsid w:val="000E2184"/>
    <w:rsid w:val="000E5BBC"/>
    <w:rsid w:val="000F0F6C"/>
    <w:rsid w:val="000F4CDD"/>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6829"/>
    <w:rsid w:val="00231106"/>
    <w:rsid w:val="00233B9D"/>
    <w:rsid w:val="00233DDA"/>
    <w:rsid w:val="0024085C"/>
    <w:rsid w:val="00250A28"/>
    <w:rsid w:val="00266EB9"/>
    <w:rsid w:val="00282863"/>
    <w:rsid w:val="00290440"/>
    <w:rsid w:val="00290EBC"/>
    <w:rsid w:val="002976DE"/>
    <w:rsid w:val="002B4426"/>
    <w:rsid w:val="002C05D3"/>
    <w:rsid w:val="002C26E6"/>
    <w:rsid w:val="002C2D95"/>
    <w:rsid w:val="002D1865"/>
    <w:rsid w:val="002D266E"/>
    <w:rsid w:val="002D4121"/>
    <w:rsid w:val="002D7249"/>
    <w:rsid w:val="002E1B83"/>
    <w:rsid w:val="002E6C00"/>
    <w:rsid w:val="002E7D33"/>
    <w:rsid w:val="002F47F3"/>
    <w:rsid w:val="002F58EB"/>
    <w:rsid w:val="0030090E"/>
    <w:rsid w:val="003045C3"/>
    <w:rsid w:val="0030622A"/>
    <w:rsid w:val="00313118"/>
    <w:rsid w:val="00313BF9"/>
    <w:rsid w:val="0031475F"/>
    <w:rsid w:val="0032258A"/>
    <w:rsid w:val="003232ED"/>
    <w:rsid w:val="003262FC"/>
    <w:rsid w:val="00330261"/>
    <w:rsid w:val="00332F90"/>
    <w:rsid w:val="003378F6"/>
    <w:rsid w:val="00342E7F"/>
    <w:rsid w:val="00343618"/>
    <w:rsid w:val="00345518"/>
    <w:rsid w:val="00346B3B"/>
    <w:rsid w:val="00347673"/>
    <w:rsid w:val="00354568"/>
    <w:rsid w:val="0036159C"/>
    <w:rsid w:val="00365ECB"/>
    <w:rsid w:val="003717BC"/>
    <w:rsid w:val="00371FD9"/>
    <w:rsid w:val="00372452"/>
    <w:rsid w:val="003809C3"/>
    <w:rsid w:val="0038633F"/>
    <w:rsid w:val="00386E96"/>
    <w:rsid w:val="0038796E"/>
    <w:rsid w:val="003901FE"/>
    <w:rsid w:val="003947E7"/>
    <w:rsid w:val="00397073"/>
    <w:rsid w:val="00397634"/>
    <w:rsid w:val="003A2E1C"/>
    <w:rsid w:val="003A4357"/>
    <w:rsid w:val="003B3E06"/>
    <w:rsid w:val="003B43A8"/>
    <w:rsid w:val="003B55F6"/>
    <w:rsid w:val="003C2D69"/>
    <w:rsid w:val="003C555B"/>
    <w:rsid w:val="003D195A"/>
    <w:rsid w:val="003D2ADD"/>
    <w:rsid w:val="003D4201"/>
    <w:rsid w:val="003D656D"/>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494F"/>
    <w:rsid w:val="00455451"/>
    <w:rsid w:val="0046768F"/>
    <w:rsid w:val="00470018"/>
    <w:rsid w:val="00471180"/>
    <w:rsid w:val="00473883"/>
    <w:rsid w:val="0047646C"/>
    <w:rsid w:val="00476D80"/>
    <w:rsid w:val="00482B9A"/>
    <w:rsid w:val="00484BEE"/>
    <w:rsid w:val="004853B9"/>
    <w:rsid w:val="00486919"/>
    <w:rsid w:val="004901C2"/>
    <w:rsid w:val="00490D67"/>
    <w:rsid w:val="004957E5"/>
    <w:rsid w:val="004A2977"/>
    <w:rsid w:val="004B0F8B"/>
    <w:rsid w:val="004B5DCF"/>
    <w:rsid w:val="004C49B2"/>
    <w:rsid w:val="004E083B"/>
    <w:rsid w:val="004E1482"/>
    <w:rsid w:val="004E69A4"/>
    <w:rsid w:val="004F00C7"/>
    <w:rsid w:val="004F2332"/>
    <w:rsid w:val="004F34C4"/>
    <w:rsid w:val="004F3BBC"/>
    <w:rsid w:val="004F4A09"/>
    <w:rsid w:val="00500794"/>
    <w:rsid w:val="005012DF"/>
    <w:rsid w:val="00502217"/>
    <w:rsid w:val="00503CD9"/>
    <w:rsid w:val="005046CD"/>
    <w:rsid w:val="00505437"/>
    <w:rsid w:val="005070DB"/>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A4A"/>
    <w:rsid w:val="005B13A4"/>
    <w:rsid w:val="005B2FB5"/>
    <w:rsid w:val="005B35A2"/>
    <w:rsid w:val="005B3ED3"/>
    <w:rsid w:val="005B48D0"/>
    <w:rsid w:val="005B4EF4"/>
    <w:rsid w:val="005B4F80"/>
    <w:rsid w:val="005D0AD5"/>
    <w:rsid w:val="005D3D85"/>
    <w:rsid w:val="005D720E"/>
    <w:rsid w:val="005E3AE0"/>
    <w:rsid w:val="005E3EEE"/>
    <w:rsid w:val="005E53BD"/>
    <w:rsid w:val="005F4B16"/>
    <w:rsid w:val="005F776D"/>
    <w:rsid w:val="00601FB5"/>
    <w:rsid w:val="00603F87"/>
    <w:rsid w:val="0061336A"/>
    <w:rsid w:val="00626BBA"/>
    <w:rsid w:val="00627FB4"/>
    <w:rsid w:val="00637237"/>
    <w:rsid w:val="0064066F"/>
    <w:rsid w:val="0064390B"/>
    <w:rsid w:val="00651CAF"/>
    <w:rsid w:val="00652EFC"/>
    <w:rsid w:val="00653162"/>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0FF1"/>
    <w:rsid w:val="006B2F6C"/>
    <w:rsid w:val="006B3D18"/>
    <w:rsid w:val="006B59B9"/>
    <w:rsid w:val="006B5B02"/>
    <w:rsid w:val="006C0EB6"/>
    <w:rsid w:val="006C0F37"/>
    <w:rsid w:val="006C71BD"/>
    <w:rsid w:val="006D6080"/>
    <w:rsid w:val="006E3377"/>
    <w:rsid w:val="006E625F"/>
    <w:rsid w:val="006F2296"/>
    <w:rsid w:val="006F2947"/>
    <w:rsid w:val="006F532D"/>
    <w:rsid w:val="006F5FD0"/>
    <w:rsid w:val="007020BC"/>
    <w:rsid w:val="00710A38"/>
    <w:rsid w:val="00711589"/>
    <w:rsid w:val="00711AAE"/>
    <w:rsid w:val="007121FB"/>
    <w:rsid w:val="007129D6"/>
    <w:rsid w:val="00712CB3"/>
    <w:rsid w:val="00715755"/>
    <w:rsid w:val="00716B72"/>
    <w:rsid w:val="00727652"/>
    <w:rsid w:val="00745DBA"/>
    <w:rsid w:val="00746DDB"/>
    <w:rsid w:val="007471C5"/>
    <w:rsid w:val="00750FF8"/>
    <w:rsid w:val="00752A71"/>
    <w:rsid w:val="00753FC2"/>
    <w:rsid w:val="00755D2C"/>
    <w:rsid w:val="00756C38"/>
    <w:rsid w:val="00757684"/>
    <w:rsid w:val="00761673"/>
    <w:rsid w:val="00761893"/>
    <w:rsid w:val="007653F4"/>
    <w:rsid w:val="007727F3"/>
    <w:rsid w:val="0077284E"/>
    <w:rsid w:val="00783B39"/>
    <w:rsid w:val="0079200C"/>
    <w:rsid w:val="007955F2"/>
    <w:rsid w:val="00795E5F"/>
    <w:rsid w:val="00796183"/>
    <w:rsid w:val="007A04AC"/>
    <w:rsid w:val="007A4CF2"/>
    <w:rsid w:val="007A60FC"/>
    <w:rsid w:val="007A62B4"/>
    <w:rsid w:val="007C136C"/>
    <w:rsid w:val="007C352C"/>
    <w:rsid w:val="007C593F"/>
    <w:rsid w:val="007D29AC"/>
    <w:rsid w:val="007D2FCB"/>
    <w:rsid w:val="007D5C64"/>
    <w:rsid w:val="007D6292"/>
    <w:rsid w:val="007D761E"/>
    <w:rsid w:val="007E153C"/>
    <w:rsid w:val="007E5045"/>
    <w:rsid w:val="007E53DA"/>
    <w:rsid w:val="007F095B"/>
    <w:rsid w:val="007F0984"/>
    <w:rsid w:val="007F1048"/>
    <w:rsid w:val="007F5383"/>
    <w:rsid w:val="008001B4"/>
    <w:rsid w:val="00800827"/>
    <w:rsid w:val="00804298"/>
    <w:rsid w:val="008162F6"/>
    <w:rsid w:val="00820D04"/>
    <w:rsid w:val="0082522B"/>
    <w:rsid w:val="008272C0"/>
    <w:rsid w:val="008323D3"/>
    <w:rsid w:val="008351FF"/>
    <w:rsid w:val="00844D93"/>
    <w:rsid w:val="00845D2E"/>
    <w:rsid w:val="00851792"/>
    <w:rsid w:val="00853875"/>
    <w:rsid w:val="00855235"/>
    <w:rsid w:val="00860295"/>
    <w:rsid w:val="008713DD"/>
    <w:rsid w:val="008723B0"/>
    <w:rsid w:val="0088068C"/>
    <w:rsid w:val="008821F5"/>
    <w:rsid w:val="00892A43"/>
    <w:rsid w:val="008938FF"/>
    <w:rsid w:val="00894E29"/>
    <w:rsid w:val="0089693D"/>
    <w:rsid w:val="008977B1"/>
    <w:rsid w:val="008A1514"/>
    <w:rsid w:val="008A377D"/>
    <w:rsid w:val="008C2513"/>
    <w:rsid w:val="008C3178"/>
    <w:rsid w:val="008C5B63"/>
    <w:rsid w:val="008C68A0"/>
    <w:rsid w:val="008D02FF"/>
    <w:rsid w:val="008D1243"/>
    <w:rsid w:val="008D243C"/>
    <w:rsid w:val="008D3326"/>
    <w:rsid w:val="008D338E"/>
    <w:rsid w:val="008E2D12"/>
    <w:rsid w:val="008F4ED2"/>
    <w:rsid w:val="00903EF5"/>
    <w:rsid w:val="009044E4"/>
    <w:rsid w:val="009055F3"/>
    <w:rsid w:val="009066B6"/>
    <w:rsid w:val="00907556"/>
    <w:rsid w:val="00911929"/>
    <w:rsid w:val="00913817"/>
    <w:rsid w:val="00917373"/>
    <w:rsid w:val="00924137"/>
    <w:rsid w:val="00925F7F"/>
    <w:rsid w:val="0092731B"/>
    <w:rsid w:val="00932789"/>
    <w:rsid w:val="009467D8"/>
    <w:rsid w:val="00951463"/>
    <w:rsid w:val="00952960"/>
    <w:rsid w:val="00960A2B"/>
    <w:rsid w:val="009707C4"/>
    <w:rsid w:val="00970B01"/>
    <w:rsid w:val="00971CC5"/>
    <w:rsid w:val="009874BD"/>
    <w:rsid w:val="009900DD"/>
    <w:rsid w:val="00990B40"/>
    <w:rsid w:val="00991002"/>
    <w:rsid w:val="009B06B5"/>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408E"/>
    <w:rsid w:val="00A2523F"/>
    <w:rsid w:val="00A433A6"/>
    <w:rsid w:val="00A43E7A"/>
    <w:rsid w:val="00A46ED3"/>
    <w:rsid w:val="00A525AF"/>
    <w:rsid w:val="00A54502"/>
    <w:rsid w:val="00A67ADA"/>
    <w:rsid w:val="00A7101F"/>
    <w:rsid w:val="00A73E50"/>
    <w:rsid w:val="00A7648B"/>
    <w:rsid w:val="00A779FE"/>
    <w:rsid w:val="00A77B07"/>
    <w:rsid w:val="00A84E04"/>
    <w:rsid w:val="00A853CC"/>
    <w:rsid w:val="00A91076"/>
    <w:rsid w:val="00A96048"/>
    <w:rsid w:val="00A97B08"/>
    <w:rsid w:val="00AA3505"/>
    <w:rsid w:val="00AA5256"/>
    <w:rsid w:val="00AA5424"/>
    <w:rsid w:val="00AA7762"/>
    <w:rsid w:val="00AB00B8"/>
    <w:rsid w:val="00AB32E4"/>
    <w:rsid w:val="00AB7DAB"/>
    <w:rsid w:val="00AC0D0C"/>
    <w:rsid w:val="00AC38CD"/>
    <w:rsid w:val="00AC674C"/>
    <w:rsid w:val="00AD330A"/>
    <w:rsid w:val="00AD5F08"/>
    <w:rsid w:val="00AE1D8D"/>
    <w:rsid w:val="00AE6A5B"/>
    <w:rsid w:val="00AE7F65"/>
    <w:rsid w:val="00AF7BB3"/>
    <w:rsid w:val="00B063F9"/>
    <w:rsid w:val="00B112A1"/>
    <w:rsid w:val="00B14398"/>
    <w:rsid w:val="00B17284"/>
    <w:rsid w:val="00B22E7F"/>
    <w:rsid w:val="00B30DFF"/>
    <w:rsid w:val="00B34DAF"/>
    <w:rsid w:val="00B450EF"/>
    <w:rsid w:val="00B46840"/>
    <w:rsid w:val="00B5587D"/>
    <w:rsid w:val="00B56D0A"/>
    <w:rsid w:val="00B60EC5"/>
    <w:rsid w:val="00B72045"/>
    <w:rsid w:val="00B740D9"/>
    <w:rsid w:val="00B74AA7"/>
    <w:rsid w:val="00B7586A"/>
    <w:rsid w:val="00B76345"/>
    <w:rsid w:val="00B76D54"/>
    <w:rsid w:val="00B84AED"/>
    <w:rsid w:val="00B877B2"/>
    <w:rsid w:val="00B879BF"/>
    <w:rsid w:val="00B92478"/>
    <w:rsid w:val="00BA0765"/>
    <w:rsid w:val="00BA0EC9"/>
    <w:rsid w:val="00BA12F5"/>
    <w:rsid w:val="00BA1E67"/>
    <w:rsid w:val="00BA4DA9"/>
    <w:rsid w:val="00BB2689"/>
    <w:rsid w:val="00BB68B0"/>
    <w:rsid w:val="00BC00A1"/>
    <w:rsid w:val="00BC0714"/>
    <w:rsid w:val="00BC34CF"/>
    <w:rsid w:val="00BC353E"/>
    <w:rsid w:val="00BD552F"/>
    <w:rsid w:val="00BE17AC"/>
    <w:rsid w:val="00BE595A"/>
    <w:rsid w:val="00BE6FAB"/>
    <w:rsid w:val="00BE783C"/>
    <w:rsid w:val="00BE7B3C"/>
    <w:rsid w:val="00BF5FBD"/>
    <w:rsid w:val="00C00D44"/>
    <w:rsid w:val="00C0272F"/>
    <w:rsid w:val="00C03806"/>
    <w:rsid w:val="00C10475"/>
    <w:rsid w:val="00C14AF2"/>
    <w:rsid w:val="00C171B6"/>
    <w:rsid w:val="00C2452B"/>
    <w:rsid w:val="00C27405"/>
    <w:rsid w:val="00C30183"/>
    <w:rsid w:val="00C3644F"/>
    <w:rsid w:val="00C460D8"/>
    <w:rsid w:val="00C545B1"/>
    <w:rsid w:val="00C56E9D"/>
    <w:rsid w:val="00C579ED"/>
    <w:rsid w:val="00C712DE"/>
    <w:rsid w:val="00C738FD"/>
    <w:rsid w:val="00C8296E"/>
    <w:rsid w:val="00C83C65"/>
    <w:rsid w:val="00C840D0"/>
    <w:rsid w:val="00C90172"/>
    <w:rsid w:val="00C92CD6"/>
    <w:rsid w:val="00C9751F"/>
    <w:rsid w:val="00C9783F"/>
    <w:rsid w:val="00CA3B1B"/>
    <w:rsid w:val="00CA4E1F"/>
    <w:rsid w:val="00CA58B5"/>
    <w:rsid w:val="00CB759D"/>
    <w:rsid w:val="00CC0A41"/>
    <w:rsid w:val="00CC3BA0"/>
    <w:rsid w:val="00CC6A3D"/>
    <w:rsid w:val="00CC765C"/>
    <w:rsid w:val="00CD38DB"/>
    <w:rsid w:val="00CD75F8"/>
    <w:rsid w:val="00CE1FD0"/>
    <w:rsid w:val="00CE7536"/>
    <w:rsid w:val="00CF0E53"/>
    <w:rsid w:val="00D00216"/>
    <w:rsid w:val="00D011CD"/>
    <w:rsid w:val="00D0254B"/>
    <w:rsid w:val="00D225CC"/>
    <w:rsid w:val="00D22682"/>
    <w:rsid w:val="00D24027"/>
    <w:rsid w:val="00D240C3"/>
    <w:rsid w:val="00D339BD"/>
    <w:rsid w:val="00D36765"/>
    <w:rsid w:val="00D40309"/>
    <w:rsid w:val="00D46724"/>
    <w:rsid w:val="00D517A4"/>
    <w:rsid w:val="00D53C59"/>
    <w:rsid w:val="00D5493D"/>
    <w:rsid w:val="00D549E0"/>
    <w:rsid w:val="00D549F4"/>
    <w:rsid w:val="00D674F6"/>
    <w:rsid w:val="00D67CD8"/>
    <w:rsid w:val="00D738C0"/>
    <w:rsid w:val="00D76090"/>
    <w:rsid w:val="00D80D74"/>
    <w:rsid w:val="00D82AA0"/>
    <w:rsid w:val="00D8779C"/>
    <w:rsid w:val="00D909FE"/>
    <w:rsid w:val="00DA098F"/>
    <w:rsid w:val="00DA0ABA"/>
    <w:rsid w:val="00DB711B"/>
    <w:rsid w:val="00DC0253"/>
    <w:rsid w:val="00DC4F70"/>
    <w:rsid w:val="00DC6C9C"/>
    <w:rsid w:val="00DC753D"/>
    <w:rsid w:val="00DD0CD4"/>
    <w:rsid w:val="00DD3058"/>
    <w:rsid w:val="00DD543F"/>
    <w:rsid w:val="00DD6CBD"/>
    <w:rsid w:val="00DD759E"/>
    <w:rsid w:val="00DE1061"/>
    <w:rsid w:val="00DE11C6"/>
    <w:rsid w:val="00DE2699"/>
    <w:rsid w:val="00DE28AE"/>
    <w:rsid w:val="00DE7B12"/>
    <w:rsid w:val="00E054DA"/>
    <w:rsid w:val="00E1782A"/>
    <w:rsid w:val="00E25542"/>
    <w:rsid w:val="00E2770C"/>
    <w:rsid w:val="00E30BB5"/>
    <w:rsid w:val="00E31447"/>
    <w:rsid w:val="00E422A2"/>
    <w:rsid w:val="00E453E1"/>
    <w:rsid w:val="00E47D85"/>
    <w:rsid w:val="00E518AC"/>
    <w:rsid w:val="00E51C35"/>
    <w:rsid w:val="00E60261"/>
    <w:rsid w:val="00E734C8"/>
    <w:rsid w:val="00E813B7"/>
    <w:rsid w:val="00E81F05"/>
    <w:rsid w:val="00E82874"/>
    <w:rsid w:val="00E9047D"/>
    <w:rsid w:val="00E95E44"/>
    <w:rsid w:val="00EA399C"/>
    <w:rsid w:val="00EB32FA"/>
    <w:rsid w:val="00EB4C19"/>
    <w:rsid w:val="00ED2177"/>
    <w:rsid w:val="00ED3B60"/>
    <w:rsid w:val="00EE430D"/>
    <w:rsid w:val="00EE6E92"/>
    <w:rsid w:val="00EF03C9"/>
    <w:rsid w:val="00EF0A8C"/>
    <w:rsid w:val="00EF2B16"/>
    <w:rsid w:val="00EF5C07"/>
    <w:rsid w:val="00EF6A28"/>
    <w:rsid w:val="00EF6FBF"/>
    <w:rsid w:val="00F00137"/>
    <w:rsid w:val="00F05BF1"/>
    <w:rsid w:val="00F10E8E"/>
    <w:rsid w:val="00F1113D"/>
    <w:rsid w:val="00F11F99"/>
    <w:rsid w:val="00F209A9"/>
    <w:rsid w:val="00F233FF"/>
    <w:rsid w:val="00F24B7D"/>
    <w:rsid w:val="00F267F8"/>
    <w:rsid w:val="00F27556"/>
    <w:rsid w:val="00F27C45"/>
    <w:rsid w:val="00F34407"/>
    <w:rsid w:val="00F54A52"/>
    <w:rsid w:val="00F57202"/>
    <w:rsid w:val="00F646C6"/>
    <w:rsid w:val="00F72D9F"/>
    <w:rsid w:val="00F7452A"/>
    <w:rsid w:val="00F766D6"/>
    <w:rsid w:val="00F76D55"/>
    <w:rsid w:val="00F800AF"/>
    <w:rsid w:val="00F84498"/>
    <w:rsid w:val="00F91683"/>
    <w:rsid w:val="00F92A02"/>
    <w:rsid w:val="00FA17FC"/>
    <w:rsid w:val="00FA43CC"/>
    <w:rsid w:val="00FB17AC"/>
    <w:rsid w:val="00FB7051"/>
    <w:rsid w:val="00FC2C92"/>
    <w:rsid w:val="00FC622D"/>
    <w:rsid w:val="00FD5F1E"/>
    <w:rsid w:val="00FE0AA4"/>
    <w:rsid w:val="00FE4B84"/>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8688C"/>
  <w15:docId w15:val="{FF9DB888-703D-4959-B180-A866B903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character" w:customStyle="1" w:styleId="UnresolvedMention1">
    <w:name w:val="Unresolved Mention1"/>
    <w:basedOn w:val="DefaultParagraphFont"/>
    <w:uiPriority w:val="99"/>
    <w:semiHidden/>
    <w:unhideWhenUsed/>
    <w:rsid w:val="007A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tat.gov.rs" TargetMode="External"/><Relationship Id="rId4" Type="http://schemas.openxmlformats.org/officeDocument/2006/relationships/settings" Target="settings.xml"/><Relationship Id="rId9" Type="http://schemas.openxmlformats.org/officeDocument/2006/relationships/hyperlink" Target="http://www.stat.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39B4C-7DB0-4807-BB3B-4195A50A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Mladen Velickovic</cp:lastModifiedBy>
  <cp:revision>182</cp:revision>
  <cp:lastPrinted>2014-01-30T15:32:00Z</cp:lastPrinted>
  <dcterms:created xsi:type="dcterms:W3CDTF">2022-01-11T06:37:00Z</dcterms:created>
  <dcterms:modified xsi:type="dcterms:W3CDTF">2022-01-13T11:30:00Z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